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A4A" w:rsidRDefault="004C1A4A" w:rsidP="004C1A4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C1A4A" w:rsidRDefault="004C1A4A" w:rsidP="004C1A4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4C1A4A" w:rsidRPr="00227B61" w:rsidRDefault="004C1A4A" w:rsidP="004C1A4A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:rsidR="004C1A4A" w:rsidRDefault="004C1A4A" w:rsidP="004C1A4A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4C1A4A" w:rsidRDefault="004C1A4A" w:rsidP="004C1A4A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4C1A4A" w:rsidRDefault="004C1A4A" w:rsidP="004C1A4A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4C1A4A" w:rsidRDefault="004C1A4A" w:rsidP="004C1A4A">
      <w:pPr>
        <w:spacing w:after="268"/>
        <w:ind w:right="-20"/>
      </w:pPr>
    </w:p>
    <w:p w:rsidR="004C1A4A" w:rsidRDefault="004C1A4A" w:rsidP="004C1A4A">
      <w:pPr>
        <w:spacing w:after="268"/>
        <w:ind w:right="-20"/>
      </w:pPr>
    </w:p>
    <w:p w:rsidR="004C1A4A" w:rsidRPr="000E33B9" w:rsidRDefault="004C1A4A" w:rsidP="004C1A4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4C1A4A" w:rsidRPr="00ED2D67" w:rsidRDefault="004C1A4A" w:rsidP="004C1A4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ПРАКТИКЕ</w:t>
      </w:r>
    </w:p>
    <w:p w:rsidR="004C1A4A" w:rsidRPr="000B7089" w:rsidRDefault="004C1A4A" w:rsidP="004C1A4A">
      <w:pPr>
        <w:jc w:val="center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0B708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Производственная практика (</w:t>
      </w: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эксплуатационно-</w:t>
      </w:r>
      <w:r w:rsidRPr="000B708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управленческая практика)</w:t>
      </w:r>
    </w:p>
    <w:p w:rsidR="004C1A4A" w:rsidRPr="00AA4D86" w:rsidRDefault="004C1A4A" w:rsidP="004C1A4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4C1A4A" w:rsidRPr="000E33B9" w:rsidRDefault="004C1A4A" w:rsidP="004C1A4A">
      <w:pPr>
        <w:jc w:val="center"/>
        <w:rPr>
          <w:rFonts w:ascii="Times New Roman" w:hAnsi="Times New Roman" w:cs="Times New Roman"/>
          <w:szCs w:val="24"/>
        </w:rPr>
      </w:pPr>
    </w:p>
    <w:p w:rsidR="004C1A4A" w:rsidRPr="000E33B9" w:rsidRDefault="004C1A4A" w:rsidP="004C1A4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4C1A4A" w:rsidRPr="00B852F5" w:rsidRDefault="004C1A4A" w:rsidP="004C1A4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</w:p>
    <w:p w:rsidR="004C1A4A" w:rsidRPr="000E33B9" w:rsidRDefault="004C1A4A" w:rsidP="004C1A4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4C1A4A" w:rsidRPr="000E33B9" w:rsidRDefault="004C1A4A" w:rsidP="004C1A4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4C1A4A" w:rsidRPr="00B852F5" w:rsidRDefault="004C1A4A" w:rsidP="004C1A4A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 и логистика</w:t>
      </w:r>
    </w:p>
    <w:p w:rsidR="004C1A4A" w:rsidRPr="000E33B9" w:rsidRDefault="004C1A4A" w:rsidP="004C1A4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530D60" w:rsidRPr="000E33B9" w:rsidRDefault="00530D60" w:rsidP="00530D60">
      <w:pPr>
        <w:jc w:val="center"/>
        <w:rPr>
          <w:rFonts w:ascii="Times New Roman" w:hAnsi="Times New Roman" w:cs="Times New Roman"/>
          <w:szCs w:val="24"/>
        </w:rPr>
      </w:pPr>
    </w:p>
    <w:p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C92DF1" w:rsidRPr="00C92DF1" w:rsidRDefault="00B40EAB" w:rsidP="00C92DF1">
      <w:pPr>
        <w:pStyle w:val="s1"/>
        <w:spacing w:before="0" w:beforeAutospacing="0" w:after="0" w:afterAutospacing="0"/>
        <w:ind w:firstLine="708"/>
        <w:jc w:val="both"/>
      </w:pPr>
      <w:r w:rsidRPr="00C92DF1">
        <w:t xml:space="preserve">Формы промежуточной аттестации: </w:t>
      </w:r>
    </w:p>
    <w:p w:rsidR="00C92DF1" w:rsidRPr="00C92DF1" w:rsidRDefault="00C92DF1" w:rsidP="00C92DF1">
      <w:pPr>
        <w:pStyle w:val="s1"/>
        <w:spacing w:before="0" w:beforeAutospacing="0" w:after="0" w:afterAutospacing="0"/>
        <w:ind w:firstLine="709"/>
        <w:jc w:val="both"/>
      </w:pPr>
      <w:r w:rsidRPr="00C92DF1">
        <w:t xml:space="preserve">очная форма обучения </w:t>
      </w:r>
      <w:r w:rsidR="001C4534">
        <w:t xml:space="preserve">– </w:t>
      </w:r>
      <w:r w:rsidRPr="00C92DF1">
        <w:t xml:space="preserve">зачет с оценкой, </w:t>
      </w:r>
      <w:r w:rsidR="004422DA">
        <w:t>8</w:t>
      </w:r>
      <w:r w:rsidRPr="00C92DF1">
        <w:t xml:space="preserve"> семестр. </w:t>
      </w:r>
    </w:p>
    <w:p w:rsidR="00C92DF1" w:rsidRPr="00C92DF1" w:rsidRDefault="00C92DF1" w:rsidP="00C92DF1">
      <w:pPr>
        <w:pStyle w:val="s1"/>
        <w:spacing w:before="0" w:beforeAutospacing="0" w:after="0" w:afterAutospacing="0"/>
        <w:ind w:firstLine="709"/>
        <w:jc w:val="both"/>
      </w:pPr>
      <w:r>
        <w:t>очно-</w:t>
      </w:r>
      <w:r w:rsidRPr="00C92DF1">
        <w:t xml:space="preserve">заочная форма обучения – зачет с оценкой, </w:t>
      </w:r>
      <w:r w:rsidR="00FC6A0D">
        <w:t>8</w:t>
      </w:r>
      <w:r w:rsidRPr="00C92DF1">
        <w:t xml:space="preserve"> семестр</w:t>
      </w:r>
    </w:p>
    <w:p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освоения </w:t>
      </w:r>
      <w:r w:rsidR="0093122B">
        <w:rPr>
          <w:rFonts w:ascii="Times New Roman" w:hAnsi="Times New Roman" w:cs="Times New Roman"/>
          <w:sz w:val="24"/>
          <w:szCs w:val="24"/>
        </w:rPr>
        <w:t>практики</w:t>
      </w:r>
    </w:p>
    <w:p w:rsidR="00E50DEC" w:rsidRDefault="00E50DEC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5520"/>
      </w:tblGrid>
      <w:tr w:rsidR="00A85E0E" w:rsidRPr="00A26538" w:rsidTr="00A85E0E">
        <w:trPr>
          <w:trHeight w:val="20"/>
        </w:trPr>
        <w:tc>
          <w:tcPr>
            <w:tcW w:w="4793" w:type="dxa"/>
          </w:tcPr>
          <w:p w:rsidR="00A85E0E" w:rsidRPr="006F15B8" w:rsidRDefault="00A85E0E" w:rsidP="00770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15B8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5520" w:type="dxa"/>
          </w:tcPr>
          <w:p w:rsidR="00A85E0E" w:rsidRPr="006F15B8" w:rsidRDefault="00A85E0E" w:rsidP="00770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15B8">
              <w:rPr>
                <w:rFonts w:ascii="Times New Roman" w:hAnsi="Times New Roman" w:cs="Times New Roman"/>
              </w:rPr>
              <w:t>Код индикатора достижения компетенции</w:t>
            </w:r>
          </w:p>
        </w:tc>
      </w:tr>
      <w:tr w:rsidR="00A85E0E" w:rsidRPr="00A26538" w:rsidTr="00A85E0E">
        <w:trPr>
          <w:trHeight w:val="70"/>
        </w:trPr>
        <w:tc>
          <w:tcPr>
            <w:tcW w:w="4793" w:type="dxa"/>
            <w:vMerge w:val="restart"/>
          </w:tcPr>
          <w:p w:rsidR="00A85E0E" w:rsidRPr="006F15B8" w:rsidRDefault="00A85E0E" w:rsidP="00770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6F15B8">
              <w:rPr>
                <w:rFonts w:ascii="Times New Roman" w:hAnsi="Times New Roman" w:cs="Times New Roman"/>
                <w:bCs/>
              </w:rPr>
              <w:t>ПК-1: Способен осуществлять контроль ключевых операционных показателей эффективности логистической деятельности по перевозке груза в цепи поставок</w:t>
            </w:r>
          </w:p>
        </w:tc>
        <w:tc>
          <w:tcPr>
            <w:tcW w:w="5520" w:type="dxa"/>
          </w:tcPr>
          <w:p w:rsidR="00A85E0E" w:rsidRPr="006F15B8" w:rsidRDefault="00A85E0E" w:rsidP="00770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6F15B8">
              <w:rPr>
                <w:rFonts w:ascii="Times New Roman" w:hAnsi="Times New Roman" w:cs="Times New Roman"/>
                <w:shd w:val="clear" w:color="auto" w:fill="FFFFFF"/>
              </w:rPr>
              <w:t>ПК-1.1: Проводит управленческие мероприятия по достижению запланированных результатов</w:t>
            </w:r>
          </w:p>
        </w:tc>
      </w:tr>
      <w:tr w:rsidR="00A85E0E" w:rsidRPr="00A26538" w:rsidTr="00A85E0E">
        <w:trPr>
          <w:trHeight w:val="255"/>
        </w:trPr>
        <w:tc>
          <w:tcPr>
            <w:tcW w:w="4793" w:type="dxa"/>
            <w:vMerge/>
          </w:tcPr>
          <w:p w:rsidR="00A85E0E" w:rsidRPr="006F15B8" w:rsidRDefault="00A85E0E" w:rsidP="00770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</w:tcPr>
          <w:p w:rsidR="00A85E0E" w:rsidRPr="006F15B8" w:rsidRDefault="00A85E0E" w:rsidP="00770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6F15B8">
              <w:rPr>
                <w:rFonts w:ascii="Times New Roman" w:hAnsi="Times New Roman" w:cs="Times New Roman"/>
                <w:shd w:val="clear" w:color="auto" w:fill="FFFFFF"/>
              </w:rPr>
              <w:t>ПК-1.2: Контролирует показатели качества (своевременность доставки грузов, информирование клиента, сохранность груза)</w:t>
            </w:r>
          </w:p>
        </w:tc>
      </w:tr>
      <w:tr w:rsidR="00A85E0E" w:rsidRPr="00A26538" w:rsidTr="00A85E0E">
        <w:trPr>
          <w:trHeight w:val="110"/>
        </w:trPr>
        <w:tc>
          <w:tcPr>
            <w:tcW w:w="4793" w:type="dxa"/>
          </w:tcPr>
          <w:p w:rsidR="00A85E0E" w:rsidRPr="006F15B8" w:rsidRDefault="00A85E0E" w:rsidP="00770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F15B8">
              <w:rPr>
                <w:rFonts w:ascii="Times New Roman" w:hAnsi="Times New Roman" w:cs="Times New Roman"/>
                <w:bCs/>
              </w:rPr>
              <w:t>ПК-3: Разрабатывает стратегии развития операционного направления логистической деятельности компании в области управления перевозками грузов в цепи поставок</w:t>
            </w:r>
          </w:p>
        </w:tc>
        <w:tc>
          <w:tcPr>
            <w:tcW w:w="5520" w:type="dxa"/>
          </w:tcPr>
          <w:p w:rsidR="00A85E0E" w:rsidRPr="006F15B8" w:rsidRDefault="00A85E0E" w:rsidP="00770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6F15B8">
              <w:rPr>
                <w:rFonts w:ascii="Times New Roman" w:hAnsi="Times New Roman" w:cs="Times New Roman"/>
                <w:shd w:val="clear" w:color="auto" w:fill="FFFFFF"/>
              </w:rPr>
              <w:t>ПК-3.1: Разрабатывает план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</w:tr>
      <w:tr w:rsidR="00A85E0E" w:rsidRPr="00491C50" w:rsidTr="00A85E0E">
        <w:trPr>
          <w:trHeight w:val="126"/>
        </w:trPr>
        <w:tc>
          <w:tcPr>
            <w:tcW w:w="4793" w:type="dxa"/>
            <w:vMerge w:val="restart"/>
          </w:tcPr>
          <w:p w:rsidR="00A85E0E" w:rsidRPr="006F15B8" w:rsidRDefault="00A85E0E" w:rsidP="00770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F15B8">
              <w:rPr>
                <w:rFonts w:ascii="Times New Roman" w:hAnsi="Times New Roman" w:cs="Times New Roman"/>
                <w:bCs/>
              </w:rPr>
              <w:t>ПК-4: Осуществляет разработку коммерческой политики по оказанию логистической услуги перевозки груза в цепи поставок</w:t>
            </w:r>
          </w:p>
        </w:tc>
        <w:tc>
          <w:tcPr>
            <w:tcW w:w="5520" w:type="dxa"/>
          </w:tcPr>
          <w:p w:rsidR="00A85E0E" w:rsidRPr="006F15B8" w:rsidRDefault="00A85E0E" w:rsidP="00770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6F15B8">
              <w:rPr>
                <w:rFonts w:ascii="Times New Roman" w:hAnsi="Times New Roman" w:cs="Times New Roman"/>
                <w:shd w:val="clear" w:color="auto" w:fill="FFFFFF"/>
              </w:rPr>
              <w:t>ПК-4.1: Разрабатывает политику клиентского сервиса в области оказания логистических услуг</w:t>
            </w:r>
          </w:p>
        </w:tc>
      </w:tr>
      <w:tr w:rsidR="00A85E0E" w:rsidRPr="00491C50" w:rsidTr="00A85E0E">
        <w:trPr>
          <w:trHeight w:val="150"/>
        </w:trPr>
        <w:tc>
          <w:tcPr>
            <w:tcW w:w="4793" w:type="dxa"/>
            <w:vMerge/>
          </w:tcPr>
          <w:p w:rsidR="00A85E0E" w:rsidRPr="006F15B8" w:rsidRDefault="00A85E0E" w:rsidP="00770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</w:tcPr>
          <w:p w:rsidR="00A85E0E" w:rsidRPr="006F15B8" w:rsidRDefault="00A85E0E" w:rsidP="00770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6F15B8">
              <w:rPr>
                <w:rFonts w:ascii="Times New Roman" w:hAnsi="Times New Roman" w:cs="Times New Roman"/>
                <w:shd w:val="clear" w:color="auto" w:fill="FFFFFF"/>
              </w:rPr>
              <w:t>ПК-4.3: Разрабатывает стратегические планы улучшения качества предоставляемых логистических услуг по перевозке груза в цепи поставок</w:t>
            </w:r>
          </w:p>
        </w:tc>
      </w:tr>
      <w:tr w:rsidR="00A85E0E" w:rsidRPr="00491C50" w:rsidTr="00A85E0E">
        <w:trPr>
          <w:trHeight w:val="506"/>
        </w:trPr>
        <w:tc>
          <w:tcPr>
            <w:tcW w:w="4793" w:type="dxa"/>
          </w:tcPr>
          <w:p w:rsidR="00A85E0E" w:rsidRPr="006F15B8" w:rsidRDefault="00A85E0E" w:rsidP="00770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F15B8">
              <w:rPr>
                <w:rFonts w:ascii="Times New Roman" w:hAnsi="Times New Roman" w:cs="Times New Roman"/>
                <w:bCs/>
              </w:rPr>
              <w:t>ПК-6: Организация работы по транспортному обслуживанию грузоотправителей и грузополучателей, работающих на железнодорожной станции и станциях обслуживаемого участка</w:t>
            </w:r>
          </w:p>
        </w:tc>
        <w:tc>
          <w:tcPr>
            <w:tcW w:w="5520" w:type="dxa"/>
          </w:tcPr>
          <w:p w:rsidR="00A85E0E" w:rsidRPr="006F15B8" w:rsidRDefault="00A85E0E" w:rsidP="00770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6F15B8">
              <w:rPr>
                <w:rFonts w:ascii="Times New Roman" w:hAnsi="Times New Roman" w:cs="Times New Roman"/>
                <w:shd w:val="clear" w:color="auto" w:fill="FFFFFF"/>
              </w:rPr>
              <w:t xml:space="preserve">ПК-6.1: </w:t>
            </w:r>
            <w:r w:rsidRPr="006F15B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Взаимодействие с грузоотправителями и грузополучателями, работающими на железнодорожной станции и станциях обслуживаемого участка, по вопросам перевозки груза, государственными органами контроля и надзора по оформлению перевозочных документов на экспорт, импорт и транзитные перевозки груза</w:t>
            </w:r>
          </w:p>
        </w:tc>
      </w:tr>
      <w:tr w:rsidR="00A85E0E" w:rsidRPr="00491C50" w:rsidTr="00A85E0E">
        <w:trPr>
          <w:trHeight w:val="70"/>
        </w:trPr>
        <w:tc>
          <w:tcPr>
            <w:tcW w:w="4793" w:type="dxa"/>
          </w:tcPr>
          <w:p w:rsidR="00A85E0E" w:rsidRPr="006F15B8" w:rsidRDefault="00A85E0E" w:rsidP="00770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F15B8">
              <w:rPr>
                <w:rFonts w:ascii="Times New Roman" w:hAnsi="Times New Roman" w:cs="Times New Roman"/>
                <w:bCs/>
              </w:rPr>
              <w:t>ПК-7: Организация предоставления транспортных услуг клиентам, максимально удовлетворяющих их потребности</w:t>
            </w:r>
          </w:p>
        </w:tc>
        <w:tc>
          <w:tcPr>
            <w:tcW w:w="5520" w:type="dxa"/>
          </w:tcPr>
          <w:p w:rsidR="00A85E0E" w:rsidRPr="006F15B8" w:rsidRDefault="00A85E0E" w:rsidP="00770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6F15B8">
              <w:rPr>
                <w:rFonts w:ascii="Times New Roman" w:hAnsi="Times New Roman" w:cs="Times New Roman"/>
                <w:shd w:val="clear" w:color="auto" w:fill="FFFFFF"/>
              </w:rPr>
              <w:t>ПК-7.3: Согласовывает со смежными подразделениями оптимальных параметров перевозки груза</w:t>
            </w:r>
          </w:p>
        </w:tc>
      </w:tr>
    </w:tbl>
    <w:p w:rsidR="00A85E0E" w:rsidRPr="009E1016" w:rsidRDefault="00A85E0E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EE3C2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p w:rsidR="00B80D06" w:rsidRDefault="00B80D0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:rsidR="00B80D06" w:rsidRDefault="00B80D0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:rsidR="00B80D06" w:rsidRDefault="00B80D0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:rsidR="00B80D06" w:rsidRDefault="00B80D0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:rsidR="00B80D06" w:rsidRDefault="00B80D0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:rsidR="00B80D06" w:rsidRDefault="00B80D0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:rsidR="00B80D06" w:rsidRDefault="00B80D0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:rsidR="00B80D06" w:rsidRDefault="00B80D0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:rsidR="00B80D06" w:rsidRDefault="00B80D0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:rsidR="00B80D06" w:rsidRDefault="00B80D0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:rsidR="00B80D06" w:rsidRDefault="00B80D0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:rsidR="00B80D06" w:rsidRDefault="00B80D0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:rsidR="00A85E0E" w:rsidRDefault="00A85E0E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:rsidR="00A85E0E" w:rsidRDefault="00A85E0E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:rsidR="00A85E0E" w:rsidRDefault="00A85E0E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:rsidR="00A85E0E" w:rsidRDefault="00A85E0E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:rsidR="00A85E0E" w:rsidRDefault="00A85E0E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:rsidR="00A85E0E" w:rsidRDefault="00A85E0E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:rsidR="00A85E0E" w:rsidRPr="0017307B" w:rsidRDefault="00A85E0E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:rsidR="00AA4D86" w:rsidRPr="004825DD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4825DD">
        <w:rPr>
          <w:rFonts w:ascii="Times New Roman" w:eastAsia="Times New Roman" w:hAnsi="Times New Roman"/>
          <w:sz w:val="24"/>
          <w:szCs w:val="24"/>
        </w:rPr>
        <w:lastRenderedPageBreak/>
        <w:t xml:space="preserve">Результаты обучения по дисциплине, соотнесенные с планируемыми </w:t>
      </w:r>
    </w:p>
    <w:p w:rsidR="00AA4D8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4825DD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B40EAB" w:rsidRPr="00192FDA" w:rsidRDefault="00B40EAB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b"/>
        <w:tblW w:w="0" w:type="auto"/>
        <w:tblInd w:w="534" w:type="dxa"/>
        <w:tblLook w:val="04A0" w:firstRow="1" w:lastRow="0" w:firstColumn="1" w:lastColumn="0" w:noHBand="0" w:noVBand="1"/>
      </w:tblPr>
      <w:tblGrid>
        <w:gridCol w:w="3685"/>
        <w:gridCol w:w="4253"/>
        <w:gridCol w:w="2233"/>
      </w:tblGrid>
      <w:tr w:rsidR="000F3B39" w:rsidRPr="009B4FAE" w:rsidTr="00192FDA">
        <w:tc>
          <w:tcPr>
            <w:tcW w:w="3685" w:type="dxa"/>
          </w:tcPr>
          <w:p w:rsidR="00B40EAB" w:rsidRPr="000F3B39" w:rsidRDefault="00C72978" w:rsidP="002C31E7">
            <w:pPr>
              <w:jc w:val="center"/>
              <w:rPr>
                <w:rFonts w:ascii="Times New Roman" w:hAnsi="Times New Roman" w:cs="Times New Roman"/>
              </w:rPr>
            </w:pPr>
            <w:r w:rsidRPr="000F3B39">
              <w:rPr>
                <w:rFonts w:ascii="Times New Roman" w:hAnsi="Times New Roman" w:cs="Times New Roman"/>
                <w:color w:val="000000"/>
              </w:rPr>
              <w:t>Код и наименование индикатора достижения компетенции</w:t>
            </w:r>
          </w:p>
        </w:tc>
        <w:tc>
          <w:tcPr>
            <w:tcW w:w="4253" w:type="dxa"/>
          </w:tcPr>
          <w:p w:rsidR="00B40EAB" w:rsidRPr="000F3B39" w:rsidRDefault="00B40EAB" w:rsidP="002C31E7">
            <w:pPr>
              <w:jc w:val="center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>Результаты обучения по дисциплине</w:t>
            </w:r>
          </w:p>
        </w:tc>
        <w:tc>
          <w:tcPr>
            <w:tcW w:w="2233" w:type="dxa"/>
          </w:tcPr>
          <w:p w:rsidR="00861D8D" w:rsidRPr="000F3B39" w:rsidRDefault="00B40EAB" w:rsidP="00861D8D">
            <w:pPr>
              <w:jc w:val="center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>Оценочные материалы</w:t>
            </w:r>
            <w:r w:rsidR="00861D8D" w:rsidRPr="000F3B39">
              <w:rPr>
                <w:rFonts w:ascii="Times New Roman" w:hAnsi="Times New Roman"/>
              </w:rPr>
              <w:t xml:space="preserve"> </w:t>
            </w:r>
          </w:p>
          <w:p w:rsidR="00B40EAB" w:rsidRPr="000F3B39" w:rsidRDefault="00B40EAB" w:rsidP="00861D8D">
            <w:pPr>
              <w:jc w:val="center"/>
              <w:rPr>
                <w:rFonts w:ascii="Times New Roman" w:hAnsi="Times New Roman"/>
              </w:rPr>
            </w:pPr>
          </w:p>
        </w:tc>
      </w:tr>
      <w:tr w:rsidR="000F3B39" w:rsidRPr="009B4FAE" w:rsidTr="00192FDA">
        <w:tc>
          <w:tcPr>
            <w:tcW w:w="3685" w:type="dxa"/>
            <w:vMerge w:val="restart"/>
          </w:tcPr>
          <w:p w:rsidR="00B40EAB" w:rsidRPr="000F3B39" w:rsidRDefault="00B80D06" w:rsidP="005B744F">
            <w:pPr>
              <w:jc w:val="both"/>
              <w:rPr>
                <w:rFonts w:ascii="Times New Roman" w:hAnsi="Times New Roman"/>
                <w:color w:val="00B050"/>
              </w:rPr>
            </w:pPr>
            <w:r w:rsidRPr="000F3B39">
              <w:rPr>
                <w:rFonts w:ascii="Times New Roman" w:hAnsi="Times New Roman" w:cs="Times New Roman"/>
                <w:shd w:val="clear" w:color="auto" w:fill="FFFFFF"/>
              </w:rPr>
              <w:t>ПК-1.1: Проводит управленческие мероприятия по достижению запланированных результатов</w:t>
            </w:r>
          </w:p>
        </w:tc>
        <w:tc>
          <w:tcPr>
            <w:tcW w:w="4253" w:type="dxa"/>
          </w:tcPr>
          <w:p w:rsidR="00B40EAB" w:rsidRPr="00192FDA" w:rsidRDefault="00B40EAB" w:rsidP="00D912D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0F3B39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DE0086" w:rsidRPr="000F3B39">
              <w:rPr>
                <w:rFonts w:ascii="Times New Roman" w:eastAsia="Times New Roman" w:hAnsi="Times New Roman" w:cs="Times New Roman"/>
                <w:kern w:val="24"/>
              </w:rPr>
              <w:t xml:space="preserve">теорию </w:t>
            </w:r>
            <w:r w:rsidR="00DE0086" w:rsidRPr="000F3B39">
              <w:rPr>
                <w:rFonts w:ascii="Times New Roman" w:hAnsi="Times New Roman" w:cs="Times New Roman"/>
                <w:shd w:val="clear" w:color="auto" w:fill="FFFFFF"/>
              </w:rPr>
              <w:t>управленческих</w:t>
            </w:r>
            <w:r w:rsidR="008340DF">
              <w:rPr>
                <w:rFonts w:ascii="Times New Roman" w:hAnsi="Times New Roman" w:cs="Times New Roman"/>
                <w:shd w:val="clear" w:color="auto" w:fill="FFFFFF"/>
              </w:rPr>
              <w:t xml:space="preserve"> мероприятий</w:t>
            </w:r>
            <w:r w:rsidR="00B80D06" w:rsidRPr="000F3B39">
              <w:rPr>
                <w:rFonts w:ascii="Times New Roman" w:hAnsi="Times New Roman" w:cs="Times New Roman"/>
                <w:shd w:val="clear" w:color="auto" w:fill="FFFFFF"/>
              </w:rPr>
              <w:t xml:space="preserve"> по достиж</w:t>
            </w:r>
            <w:r w:rsidR="00A85E0E" w:rsidRPr="000F3B39">
              <w:rPr>
                <w:rFonts w:ascii="Times New Roman" w:hAnsi="Times New Roman" w:cs="Times New Roman"/>
                <w:shd w:val="clear" w:color="auto" w:fill="FFFFFF"/>
              </w:rPr>
              <w:t>ению запланированных результато</w:t>
            </w:r>
            <w:r w:rsidR="00E47F1B">
              <w:rPr>
                <w:rFonts w:ascii="Times New Roman" w:hAnsi="Times New Roman" w:cs="Times New Roman"/>
                <w:shd w:val="clear" w:color="auto" w:fill="FFFFFF"/>
              </w:rPr>
              <w:t>в</w:t>
            </w:r>
          </w:p>
        </w:tc>
        <w:tc>
          <w:tcPr>
            <w:tcW w:w="2233" w:type="dxa"/>
          </w:tcPr>
          <w:p w:rsidR="00144C45" w:rsidRPr="000F3B39" w:rsidRDefault="00144C45" w:rsidP="002C31E7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>Вопрос индивидуального задания</w:t>
            </w:r>
          </w:p>
          <w:p w:rsidR="0068443A" w:rsidRPr="000F3B39" w:rsidRDefault="0068443A" w:rsidP="00DA191F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 xml:space="preserve">Вопросы № </w:t>
            </w:r>
            <w:r w:rsidR="00A5322B">
              <w:rPr>
                <w:rFonts w:ascii="Times New Roman" w:hAnsi="Times New Roman"/>
              </w:rPr>
              <w:t>1</w:t>
            </w:r>
            <w:r w:rsidR="00DA191F" w:rsidRPr="000F3B39">
              <w:rPr>
                <w:rFonts w:ascii="Times New Roman" w:hAnsi="Times New Roman"/>
              </w:rPr>
              <w:t>-2</w:t>
            </w:r>
          </w:p>
        </w:tc>
      </w:tr>
      <w:tr w:rsidR="000F3B39" w:rsidRPr="009B4FAE" w:rsidTr="00192FDA">
        <w:tc>
          <w:tcPr>
            <w:tcW w:w="3685" w:type="dxa"/>
            <w:vMerge/>
          </w:tcPr>
          <w:p w:rsidR="00B40EAB" w:rsidRPr="000F3B39" w:rsidRDefault="00B40EAB" w:rsidP="002C31E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B40EAB" w:rsidRPr="00192FDA" w:rsidRDefault="005741D5" w:rsidP="00B80D0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умеет: </w:t>
            </w:r>
            <w:r w:rsidR="00AB7D4B">
              <w:rPr>
                <w:rFonts w:ascii="Times New Roman" w:eastAsia="Times New Roman" w:hAnsi="Times New Roman" w:cs="Times New Roman"/>
                <w:bCs/>
                <w:iCs/>
              </w:rPr>
              <w:t>применя</w:t>
            </w:r>
            <w:r w:rsidR="00DE0086" w:rsidRPr="000F3B39">
              <w:rPr>
                <w:rFonts w:ascii="Times New Roman" w:eastAsia="Times New Roman" w:hAnsi="Times New Roman" w:cs="Times New Roman"/>
                <w:bCs/>
                <w:iCs/>
              </w:rPr>
              <w:t xml:space="preserve">ть </w:t>
            </w:r>
            <w:r w:rsidR="00DE0086" w:rsidRPr="000F3B39">
              <w:rPr>
                <w:rFonts w:ascii="Times New Roman" w:eastAsia="Times New Roman" w:hAnsi="Times New Roman" w:cs="Times New Roman"/>
                <w:kern w:val="24"/>
              </w:rPr>
              <w:t xml:space="preserve">теорию о </w:t>
            </w:r>
            <w:r w:rsidR="00DE0086" w:rsidRPr="000F3B39">
              <w:rPr>
                <w:rFonts w:ascii="Times New Roman" w:hAnsi="Times New Roman" w:cs="Times New Roman"/>
                <w:shd w:val="clear" w:color="auto" w:fill="FFFFFF"/>
              </w:rPr>
              <w:t>управленческих мероприятиях по достиж</w:t>
            </w:r>
            <w:r w:rsidR="00A85E0E" w:rsidRPr="000F3B39">
              <w:rPr>
                <w:rFonts w:ascii="Times New Roman" w:hAnsi="Times New Roman" w:cs="Times New Roman"/>
                <w:shd w:val="clear" w:color="auto" w:fill="FFFFFF"/>
              </w:rPr>
              <w:t>ению запланированных результатов</w:t>
            </w:r>
          </w:p>
        </w:tc>
        <w:tc>
          <w:tcPr>
            <w:tcW w:w="2233" w:type="dxa"/>
          </w:tcPr>
          <w:p w:rsidR="00144C45" w:rsidRPr="000F3B39" w:rsidRDefault="00144C45" w:rsidP="0068443A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>Вопрос индивидуального задания</w:t>
            </w:r>
          </w:p>
          <w:p w:rsidR="00B40EAB" w:rsidRPr="000F3B39" w:rsidRDefault="00662220" w:rsidP="00DA191F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 xml:space="preserve">Вопросы № </w:t>
            </w:r>
            <w:r w:rsidR="00A5322B">
              <w:rPr>
                <w:rFonts w:ascii="Times New Roman" w:hAnsi="Times New Roman"/>
              </w:rPr>
              <w:t>3</w:t>
            </w:r>
            <w:r w:rsidR="00DA191F" w:rsidRPr="000F3B39">
              <w:rPr>
                <w:rFonts w:ascii="Times New Roman" w:hAnsi="Times New Roman"/>
              </w:rPr>
              <w:t>-</w:t>
            </w:r>
            <w:r w:rsidR="00A5322B">
              <w:rPr>
                <w:rFonts w:ascii="Times New Roman" w:hAnsi="Times New Roman"/>
              </w:rPr>
              <w:t>4</w:t>
            </w:r>
          </w:p>
        </w:tc>
      </w:tr>
      <w:tr w:rsidR="000F3B39" w:rsidRPr="009B4FAE" w:rsidTr="00192FDA">
        <w:tc>
          <w:tcPr>
            <w:tcW w:w="3685" w:type="dxa"/>
            <w:vMerge/>
          </w:tcPr>
          <w:p w:rsidR="00662220" w:rsidRPr="000F3B39" w:rsidRDefault="00662220" w:rsidP="002C31E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662220" w:rsidRPr="00192FDA" w:rsidRDefault="00662220" w:rsidP="00B80D0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владеет: </w:t>
            </w:r>
            <w:r w:rsidR="00A85E0E" w:rsidRPr="000F3B39">
              <w:rPr>
                <w:rFonts w:ascii="Times New Roman" w:eastAsia="Times New Roman" w:hAnsi="Times New Roman" w:cs="Times New Roman"/>
                <w:bCs/>
                <w:iCs/>
              </w:rPr>
              <w:t xml:space="preserve">навыком </w:t>
            </w:r>
            <w:r w:rsidR="00A85E0E" w:rsidRPr="000F3B39">
              <w:rPr>
                <w:rFonts w:ascii="Times New Roman" w:eastAsia="Times New Roman" w:hAnsi="Times New Roman" w:cs="Times New Roman"/>
                <w:kern w:val="24"/>
              </w:rPr>
              <w:t xml:space="preserve">проведения </w:t>
            </w:r>
            <w:r w:rsidR="00A85E0E" w:rsidRPr="000F3B39">
              <w:rPr>
                <w:rFonts w:ascii="Times New Roman" w:hAnsi="Times New Roman" w:cs="Times New Roman"/>
                <w:shd w:val="clear" w:color="auto" w:fill="FFFFFF"/>
              </w:rPr>
              <w:t>управленческих мероприятий по достижению запланированных результатов</w:t>
            </w:r>
          </w:p>
        </w:tc>
        <w:tc>
          <w:tcPr>
            <w:tcW w:w="2233" w:type="dxa"/>
          </w:tcPr>
          <w:p w:rsidR="00144C45" w:rsidRPr="000F3B39" w:rsidRDefault="00144C45" w:rsidP="005F7D94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>Вопрос индивидуального задания</w:t>
            </w:r>
          </w:p>
          <w:p w:rsidR="00662220" w:rsidRPr="000F3B39" w:rsidRDefault="00662220" w:rsidP="00DA191F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 xml:space="preserve">Вопросы № </w:t>
            </w:r>
            <w:r w:rsidR="00A5322B">
              <w:rPr>
                <w:rFonts w:ascii="Times New Roman" w:hAnsi="Times New Roman"/>
              </w:rPr>
              <w:t>5</w:t>
            </w:r>
            <w:r w:rsidR="00DA191F" w:rsidRPr="000F3B39">
              <w:rPr>
                <w:rFonts w:ascii="Times New Roman" w:hAnsi="Times New Roman"/>
              </w:rPr>
              <w:t>-</w:t>
            </w:r>
            <w:r w:rsidR="00A5322B">
              <w:rPr>
                <w:rFonts w:ascii="Times New Roman" w:hAnsi="Times New Roman"/>
              </w:rPr>
              <w:t>6</w:t>
            </w:r>
          </w:p>
        </w:tc>
      </w:tr>
      <w:tr w:rsidR="000F3B39" w:rsidRPr="009B4FAE" w:rsidTr="00192FDA">
        <w:tc>
          <w:tcPr>
            <w:tcW w:w="3685" w:type="dxa"/>
            <w:vMerge w:val="restart"/>
          </w:tcPr>
          <w:p w:rsidR="00A2635B" w:rsidRPr="000F3B39" w:rsidRDefault="00B80D06" w:rsidP="002C31E7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 w:cs="Times New Roman"/>
                <w:shd w:val="clear" w:color="auto" w:fill="FFFFFF"/>
              </w:rPr>
              <w:t>ПК-1.2: Контролирует показатели качества (своевременность доставки грузов, информирование клиента, сохранность груза)</w:t>
            </w:r>
          </w:p>
        </w:tc>
        <w:tc>
          <w:tcPr>
            <w:tcW w:w="4253" w:type="dxa"/>
          </w:tcPr>
          <w:p w:rsidR="00A2635B" w:rsidRPr="000F3B39" w:rsidRDefault="00D912D8" w:rsidP="006F78B0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знает: </w:t>
            </w:r>
            <w:r w:rsidR="00B80D06" w:rsidRPr="000F3B39">
              <w:rPr>
                <w:rFonts w:ascii="Times New Roman" w:hAnsi="Times New Roman" w:cs="Times New Roman"/>
                <w:shd w:val="clear" w:color="auto" w:fill="FFFFFF"/>
              </w:rPr>
              <w:t>периодичность, ответственность, инструментарий по контролю показателей качества (своевременность доставки грузов, информирование клиента, сохранность груза)</w:t>
            </w:r>
          </w:p>
        </w:tc>
        <w:tc>
          <w:tcPr>
            <w:tcW w:w="2233" w:type="dxa"/>
          </w:tcPr>
          <w:p w:rsidR="00A2635B" w:rsidRPr="000F3B39" w:rsidRDefault="00A2635B" w:rsidP="004C5F14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>Вопрос индивидуального задания</w:t>
            </w:r>
          </w:p>
          <w:p w:rsidR="00A2635B" w:rsidRPr="000F3B39" w:rsidRDefault="00A2635B" w:rsidP="00DA191F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 xml:space="preserve">Вопросы № </w:t>
            </w:r>
            <w:r w:rsidR="00A5322B">
              <w:rPr>
                <w:rFonts w:ascii="Times New Roman" w:hAnsi="Times New Roman"/>
              </w:rPr>
              <w:t>7</w:t>
            </w:r>
            <w:r w:rsidR="00DA191F" w:rsidRPr="000F3B39">
              <w:rPr>
                <w:rFonts w:ascii="Times New Roman" w:hAnsi="Times New Roman"/>
              </w:rPr>
              <w:t>-</w:t>
            </w:r>
            <w:r w:rsidR="00A5322B">
              <w:rPr>
                <w:rFonts w:ascii="Times New Roman" w:hAnsi="Times New Roman"/>
              </w:rPr>
              <w:t>8</w:t>
            </w:r>
          </w:p>
        </w:tc>
      </w:tr>
      <w:tr w:rsidR="000F3B39" w:rsidRPr="009B4FAE" w:rsidTr="00192FDA">
        <w:tc>
          <w:tcPr>
            <w:tcW w:w="3685" w:type="dxa"/>
            <w:vMerge/>
          </w:tcPr>
          <w:p w:rsidR="00A2635B" w:rsidRPr="000F3B39" w:rsidRDefault="00A2635B" w:rsidP="002C31E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A2635B" w:rsidRPr="000F3B39" w:rsidRDefault="00D912D8" w:rsidP="00B80D06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0F3B39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A85E0E" w:rsidRPr="000F3B39">
              <w:rPr>
                <w:rFonts w:ascii="Times New Roman" w:hAnsi="Times New Roman" w:cs="Times New Roman"/>
                <w:shd w:val="clear" w:color="auto" w:fill="FFFFFF"/>
              </w:rPr>
              <w:t>контролировать показатели качества (своевременность доставки грузов, информирование клиента, сохранность груза)</w:t>
            </w:r>
          </w:p>
        </w:tc>
        <w:tc>
          <w:tcPr>
            <w:tcW w:w="2233" w:type="dxa"/>
          </w:tcPr>
          <w:p w:rsidR="00A2635B" w:rsidRPr="000F3B39" w:rsidRDefault="00A2635B" w:rsidP="004C5F14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>Вопрос индивидуального задания</w:t>
            </w:r>
          </w:p>
          <w:p w:rsidR="00A2635B" w:rsidRPr="000F3B39" w:rsidRDefault="00A2635B" w:rsidP="00DA191F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 xml:space="preserve">Вопросы № </w:t>
            </w:r>
            <w:r w:rsidR="00A5322B">
              <w:rPr>
                <w:rFonts w:ascii="Times New Roman" w:hAnsi="Times New Roman"/>
              </w:rPr>
              <w:t>9</w:t>
            </w:r>
            <w:r w:rsidR="00DA191F" w:rsidRPr="000F3B39">
              <w:rPr>
                <w:rFonts w:ascii="Times New Roman" w:hAnsi="Times New Roman"/>
              </w:rPr>
              <w:t>-</w:t>
            </w:r>
            <w:r w:rsidR="00A5322B">
              <w:rPr>
                <w:rFonts w:ascii="Times New Roman" w:hAnsi="Times New Roman"/>
              </w:rPr>
              <w:t>10</w:t>
            </w:r>
          </w:p>
        </w:tc>
      </w:tr>
      <w:tr w:rsidR="000F3B39" w:rsidRPr="009B4FAE" w:rsidTr="00192FDA">
        <w:tc>
          <w:tcPr>
            <w:tcW w:w="3685" w:type="dxa"/>
            <w:vMerge/>
          </w:tcPr>
          <w:p w:rsidR="00A2635B" w:rsidRPr="000F3B39" w:rsidRDefault="00A2635B" w:rsidP="002C31E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A2635B" w:rsidRPr="000F3B39" w:rsidRDefault="00D912D8" w:rsidP="00A85E0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владеет: </w:t>
            </w:r>
            <w:r w:rsidR="00A85E0E" w:rsidRPr="000F3B39">
              <w:rPr>
                <w:rFonts w:ascii="Times New Roman" w:eastAsia="Times New Roman" w:hAnsi="Times New Roman" w:cs="Times New Roman"/>
                <w:bCs/>
                <w:iCs/>
              </w:rPr>
              <w:t xml:space="preserve">навыком </w:t>
            </w:r>
            <w:r w:rsidR="00EE6D63" w:rsidRPr="000F3B39">
              <w:rPr>
                <w:rFonts w:ascii="Times New Roman" w:hAnsi="Times New Roman" w:cs="Times New Roman"/>
                <w:shd w:val="clear" w:color="auto" w:fill="FFFFFF"/>
              </w:rPr>
              <w:t>контроля показатели</w:t>
            </w:r>
            <w:r w:rsidR="00A85E0E" w:rsidRPr="000F3B39">
              <w:rPr>
                <w:rFonts w:ascii="Times New Roman" w:hAnsi="Times New Roman" w:cs="Times New Roman"/>
                <w:shd w:val="clear" w:color="auto" w:fill="FFFFFF"/>
              </w:rPr>
              <w:t xml:space="preserve"> качества (своевременность доставки грузов, информирование клиента, сохранность груза)</w:t>
            </w:r>
          </w:p>
        </w:tc>
        <w:tc>
          <w:tcPr>
            <w:tcW w:w="2233" w:type="dxa"/>
          </w:tcPr>
          <w:p w:rsidR="00A2635B" w:rsidRPr="000F3B39" w:rsidRDefault="00A2635B" w:rsidP="004C5F14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>Вопрос индивидуального задания</w:t>
            </w:r>
          </w:p>
          <w:p w:rsidR="00A2635B" w:rsidRPr="000F3B39" w:rsidRDefault="00A2635B" w:rsidP="00DA191F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 xml:space="preserve">Вопросы № </w:t>
            </w:r>
            <w:r w:rsidR="00A5322B">
              <w:rPr>
                <w:rFonts w:ascii="Times New Roman" w:hAnsi="Times New Roman"/>
              </w:rPr>
              <w:t>11</w:t>
            </w:r>
            <w:r w:rsidR="00DA191F" w:rsidRPr="000F3B39">
              <w:rPr>
                <w:rFonts w:ascii="Times New Roman" w:hAnsi="Times New Roman"/>
              </w:rPr>
              <w:t>-1</w:t>
            </w:r>
            <w:r w:rsidR="00A5322B">
              <w:rPr>
                <w:rFonts w:ascii="Times New Roman" w:hAnsi="Times New Roman"/>
              </w:rPr>
              <w:t>2</w:t>
            </w:r>
          </w:p>
        </w:tc>
      </w:tr>
      <w:tr w:rsidR="000F3B39" w:rsidRPr="009B4FAE" w:rsidTr="00192FDA">
        <w:tc>
          <w:tcPr>
            <w:tcW w:w="3685" w:type="dxa"/>
            <w:vMerge w:val="restart"/>
          </w:tcPr>
          <w:p w:rsidR="00A2635B" w:rsidRPr="000F3B39" w:rsidRDefault="00B80D06" w:rsidP="002C31E7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 w:cs="Times New Roman"/>
                <w:shd w:val="clear" w:color="auto" w:fill="FFFFFF"/>
              </w:rPr>
              <w:t>ПК-3.1: Разрабатывает план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  <w:tc>
          <w:tcPr>
            <w:tcW w:w="4253" w:type="dxa"/>
          </w:tcPr>
          <w:p w:rsidR="00A2635B" w:rsidRPr="00192FDA" w:rsidRDefault="00BE1537" w:rsidP="00192FDA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0F3B39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B80D06" w:rsidRPr="000F3B39">
              <w:rPr>
                <w:rFonts w:ascii="Times New Roman" w:hAnsi="Times New Roman" w:cs="Times New Roman"/>
                <w:shd w:val="clear" w:color="auto" w:fill="FFFFFF"/>
              </w:rPr>
              <w:t>теоретические сведения о плане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  <w:tc>
          <w:tcPr>
            <w:tcW w:w="2233" w:type="dxa"/>
          </w:tcPr>
          <w:p w:rsidR="00A2635B" w:rsidRPr="000F3B39" w:rsidRDefault="00A2635B" w:rsidP="004C5F14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>Вопрос индивидуального задания</w:t>
            </w:r>
          </w:p>
          <w:p w:rsidR="00A2635B" w:rsidRPr="000F3B39" w:rsidRDefault="00A2635B" w:rsidP="00DA191F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 xml:space="preserve">Вопросы № </w:t>
            </w:r>
            <w:r w:rsidR="00A5322B">
              <w:rPr>
                <w:rFonts w:ascii="Times New Roman" w:hAnsi="Times New Roman"/>
              </w:rPr>
              <w:t>13</w:t>
            </w:r>
            <w:r w:rsidR="00DA191F" w:rsidRPr="000F3B39">
              <w:rPr>
                <w:rFonts w:ascii="Times New Roman" w:hAnsi="Times New Roman"/>
              </w:rPr>
              <w:t>-</w:t>
            </w:r>
            <w:r w:rsidR="00A5322B">
              <w:rPr>
                <w:rFonts w:ascii="Times New Roman" w:hAnsi="Times New Roman"/>
              </w:rPr>
              <w:t>14</w:t>
            </w:r>
          </w:p>
        </w:tc>
      </w:tr>
      <w:tr w:rsidR="000F3B39" w:rsidRPr="009B4FAE" w:rsidTr="00192FDA">
        <w:tc>
          <w:tcPr>
            <w:tcW w:w="3685" w:type="dxa"/>
            <w:vMerge/>
          </w:tcPr>
          <w:p w:rsidR="00A2635B" w:rsidRPr="000F3B39" w:rsidRDefault="00A2635B" w:rsidP="002C31E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A2635B" w:rsidRPr="00192FDA" w:rsidRDefault="00BE1537" w:rsidP="00192FDA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0F3B39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A85E0E" w:rsidRPr="000F3B39">
              <w:rPr>
                <w:rFonts w:ascii="Times New Roman" w:hAnsi="Times New Roman" w:cs="Times New Roman"/>
                <w:shd w:val="clear" w:color="auto" w:fill="FFFFFF"/>
              </w:rPr>
              <w:t>при</w:t>
            </w:r>
            <w:r w:rsidR="00AB7D4B">
              <w:rPr>
                <w:rFonts w:ascii="Times New Roman" w:hAnsi="Times New Roman" w:cs="Times New Roman"/>
                <w:shd w:val="clear" w:color="auto" w:fill="FFFFFF"/>
              </w:rPr>
              <w:t>ме</w:t>
            </w:r>
            <w:r w:rsidR="00A85E0E" w:rsidRPr="000F3B39">
              <w:rPr>
                <w:rFonts w:ascii="Times New Roman" w:hAnsi="Times New Roman" w:cs="Times New Roman"/>
                <w:shd w:val="clear" w:color="auto" w:fill="FFFFFF"/>
              </w:rPr>
              <w:t>нять теоретические сведения о плане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  <w:tc>
          <w:tcPr>
            <w:tcW w:w="2233" w:type="dxa"/>
          </w:tcPr>
          <w:p w:rsidR="00A2635B" w:rsidRPr="000F3B39" w:rsidRDefault="00A2635B" w:rsidP="004C5F14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>Вопрос индивидуального задания</w:t>
            </w:r>
          </w:p>
          <w:p w:rsidR="00A2635B" w:rsidRPr="000F3B39" w:rsidRDefault="00A2635B" w:rsidP="00DA191F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 xml:space="preserve">Вопросы № </w:t>
            </w:r>
            <w:r w:rsidR="00A5322B">
              <w:rPr>
                <w:rFonts w:ascii="Times New Roman" w:hAnsi="Times New Roman"/>
              </w:rPr>
              <w:t>15</w:t>
            </w:r>
            <w:r w:rsidR="00DA191F" w:rsidRPr="000F3B39">
              <w:rPr>
                <w:rFonts w:ascii="Times New Roman" w:hAnsi="Times New Roman"/>
              </w:rPr>
              <w:t>-</w:t>
            </w:r>
            <w:r w:rsidR="00A5322B">
              <w:rPr>
                <w:rFonts w:ascii="Times New Roman" w:hAnsi="Times New Roman"/>
              </w:rPr>
              <w:t>16</w:t>
            </w:r>
          </w:p>
        </w:tc>
      </w:tr>
      <w:tr w:rsidR="000F3B39" w:rsidRPr="009B4FAE" w:rsidTr="00192FDA">
        <w:tc>
          <w:tcPr>
            <w:tcW w:w="3685" w:type="dxa"/>
            <w:vMerge/>
          </w:tcPr>
          <w:p w:rsidR="00A2635B" w:rsidRPr="000F3B39" w:rsidRDefault="00A2635B" w:rsidP="002C31E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A2635B" w:rsidRPr="000F3B39" w:rsidRDefault="00BE1537" w:rsidP="00B80D0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владеет: </w:t>
            </w:r>
            <w:r w:rsidR="00A85E0E" w:rsidRPr="000F3B39">
              <w:rPr>
                <w:rFonts w:ascii="Times New Roman" w:eastAsia="Times New Roman" w:hAnsi="Times New Roman" w:cs="Times New Roman"/>
                <w:bCs/>
                <w:iCs/>
              </w:rPr>
              <w:t xml:space="preserve">навыком </w:t>
            </w:r>
            <w:r w:rsidR="00A85E0E" w:rsidRPr="000F3B39">
              <w:rPr>
                <w:rFonts w:ascii="Times New Roman" w:hAnsi="Times New Roman" w:cs="Times New Roman"/>
                <w:shd w:val="clear" w:color="auto" w:fill="FFFFFF"/>
              </w:rPr>
              <w:t>разработки плана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  <w:tc>
          <w:tcPr>
            <w:tcW w:w="2233" w:type="dxa"/>
          </w:tcPr>
          <w:p w:rsidR="00A2635B" w:rsidRPr="000F3B39" w:rsidRDefault="00A2635B" w:rsidP="004C5F14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>Вопрос индивидуального задания</w:t>
            </w:r>
          </w:p>
          <w:p w:rsidR="00A2635B" w:rsidRPr="000F3B39" w:rsidRDefault="00A2635B" w:rsidP="00DA191F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 xml:space="preserve">Вопросы № </w:t>
            </w:r>
            <w:r w:rsidR="00A5322B">
              <w:rPr>
                <w:rFonts w:ascii="Times New Roman" w:hAnsi="Times New Roman"/>
              </w:rPr>
              <w:t>17</w:t>
            </w:r>
            <w:r w:rsidR="00DA191F" w:rsidRPr="000F3B39">
              <w:rPr>
                <w:rFonts w:ascii="Times New Roman" w:hAnsi="Times New Roman"/>
              </w:rPr>
              <w:t>-</w:t>
            </w:r>
            <w:r w:rsidR="00A5322B">
              <w:rPr>
                <w:rFonts w:ascii="Times New Roman" w:hAnsi="Times New Roman"/>
              </w:rPr>
              <w:t>18</w:t>
            </w:r>
          </w:p>
        </w:tc>
      </w:tr>
      <w:tr w:rsidR="000F3B39" w:rsidRPr="009B4FAE" w:rsidTr="00192FDA">
        <w:tc>
          <w:tcPr>
            <w:tcW w:w="3685" w:type="dxa"/>
            <w:vMerge w:val="restart"/>
          </w:tcPr>
          <w:p w:rsidR="00A2635B" w:rsidRPr="000F3B39" w:rsidRDefault="00D151A9" w:rsidP="002C31E7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 w:cs="Times New Roman"/>
                <w:shd w:val="clear" w:color="auto" w:fill="FFFFFF"/>
              </w:rPr>
              <w:t>ПК-4.1: Разрабатывает политику клиентского сервиса в области оказания логистических услуг</w:t>
            </w:r>
          </w:p>
        </w:tc>
        <w:tc>
          <w:tcPr>
            <w:tcW w:w="4253" w:type="dxa"/>
          </w:tcPr>
          <w:p w:rsidR="00A2635B" w:rsidRPr="00192FDA" w:rsidRDefault="00BE1537" w:rsidP="00192FDA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="007321C7" w:rsidRPr="000F3B39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="00300FC2" w:rsidRPr="000F3B39">
              <w:rPr>
                <w:rFonts w:ascii="Times New Roman" w:hAnsi="Times New Roman" w:cs="Times New Roman"/>
                <w:shd w:val="clear" w:color="auto" w:fill="FFFFFF"/>
              </w:rPr>
              <w:t xml:space="preserve">теоретические сведения </w:t>
            </w:r>
            <w:r w:rsidR="00E47F1B">
              <w:rPr>
                <w:rFonts w:ascii="Times New Roman" w:hAnsi="Times New Roman" w:cs="Times New Roman"/>
                <w:shd w:val="clear" w:color="auto" w:fill="FFFFFF"/>
              </w:rPr>
              <w:t xml:space="preserve">о </w:t>
            </w:r>
            <w:r w:rsidR="00300FC2" w:rsidRPr="000F3B39">
              <w:rPr>
                <w:rFonts w:ascii="Times New Roman" w:hAnsi="Times New Roman" w:cs="Times New Roman"/>
                <w:shd w:val="clear" w:color="auto" w:fill="FFFFFF"/>
              </w:rPr>
              <w:t>политике клиентского сервиса в области оказания логистических услуг</w:t>
            </w:r>
          </w:p>
        </w:tc>
        <w:tc>
          <w:tcPr>
            <w:tcW w:w="2233" w:type="dxa"/>
          </w:tcPr>
          <w:p w:rsidR="00A2635B" w:rsidRPr="000F3B39" w:rsidRDefault="00A2635B" w:rsidP="004C5F14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>Вопрос индивидуального задания</w:t>
            </w:r>
          </w:p>
          <w:p w:rsidR="00A2635B" w:rsidRPr="000F3B39" w:rsidRDefault="00A2635B" w:rsidP="00DA191F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 xml:space="preserve">Вопросы № </w:t>
            </w:r>
            <w:r w:rsidR="00A5322B">
              <w:rPr>
                <w:rFonts w:ascii="Times New Roman" w:hAnsi="Times New Roman"/>
              </w:rPr>
              <w:t>19</w:t>
            </w:r>
            <w:r w:rsidR="00DA191F" w:rsidRPr="000F3B39">
              <w:rPr>
                <w:rFonts w:ascii="Times New Roman" w:hAnsi="Times New Roman"/>
              </w:rPr>
              <w:t>-</w:t>
            </w:r>
            <w:r w:rsidR="00A5322B">
              <w:rPr>
                <w:rFonts w:ascii="Times New Roman" w:hAnsi="Times New Roman"/>
              </w:rPr>
              <w:t>20</w:t>
            </w:r>
          </w:p>
        </w:tc>
      </w:tr>
      <w:tr w:rsidR="000F3B39" w:rsidRPr="009B4FAE" w:rsidTr="00192FDA">
        <w:tc>
          <w:tcPr>
            <w:tcW w:w="3685" w:type="dxa"/>
            <w:vMerge/>
          </w:tcPr>
          <w:p w:rsidR="00A2635B" w:rsidRPr="000F3B39" w:rsidRDefault="00A2635B" w:rsidP="002C31E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A2635B" w:rsidRPr="00192FDA" w:rsidRDefault="00BE1537" w:rsidP="00B80D0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="007321C7" w:rsidRPr="000F3B39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A85E0E" w:rsidRPr="000F3B39">
              <w:rPr>
                <w:rFonts w:ascii="Times New Roman" w:hAnsi="Times New Roman" w:cs="Times New Roman"/>
                <w:shd w:val="clear" w:color="auto" w:fill="FFFFFF"/>
              </w:rPr>
              <w:t>при</w:t>
            </w:r>
            <w:r w:rsidR="00AB7D4B">
              <w:rPr>
                <w:rFonts w:ascii="Times New Roman" w:hAnsi="Times New Roman" w:cs="Times New Roman"/>
                <w:shd w:val="clear" w:color="auto" w:fill="FFFFFF"/>
              </w:rPr>
              <w:t>ме</w:t>
            </w:r>
            <w:r w:rsidR="00A85E0E" w:rsidRPr="000F3B39">
              <w:rPr>
                <w:rFonts w:ascii="Times New Roman" w:hAnsi="Times New Roman" w:cs="Times New Roman"/>
                <w:shd w:val="clear" w:color="auto" w:fill="FFFFFF"/>
              </w:rPr>
              <w:t>нять теоретические сведения политике клиентского сервиса в области оказания логистических услуг</w:t>
            </w:r>
          </w:p>
        </w:tc>
        <w:tc>
          <w:tcPr>
            <w:tcW w:w="2233" w:type="dxa"/>
          </w:tcPr>
          <w:p w:rsidR="00A2635B" w:rsidRPr="000F3B39" w:rsidRDefault="00A2635B" w:rsidP="004C5F14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>Вопрос индивидуального задания</w:t>
            </w:r>
          </w:p>
          <w:p w:rsidR="00A2635B" w:rsidRPr="000F3B39" w:rsidRDefault="00A2635B" w:rsidP="00DA191F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 xml:space="preserve">Вопросы № </w:t>
            </w:r>
            <w:r w:rsidR="00A5322B">
              <w:rPr>
                <w:rFonts w:ascii="Times New Roman" w:hAnsi="Times New Roman"/>
              </w:rPr>
              <w:t>21</w:t>
            </w:r>
            <w:r w:rsidR="00DA191F" w:rsidRPr="000F3B39">
              <w:rPr>
                <w:rFonts w:ascii="Times New Roman" w:hAnsi="Times New Roman"/>
              </w:rPr>
              <w:t>-</w:t>
            </w:r>
            <w:r w:rsidR="00A5322B">
              <w:rPr>
                <w:rFonts w:ascii="Times New Roman" w:hAnsi="Times New Roman"/>
              </w:rPr>
              <w:t>22</w:t>
            </w:r>
          </w:p>
        </w:tc>
      </w:tr>
      <w:tr w:rsidR="000F3B39" w:rsidRPr="009B4FAE" w:rsidTr="00192FDA">
        <w:tc>
          <w:tcPr>
            <w:tcW w:w="3685" w:type="dxa"/>
            <w:vMerge/>
          </w:tcPr>
          <w:p w:rsidR="00A2635B" w:rsidRPr="000F3B39" w:rsidRDefault="00A2635B" w:rsidP="002C31E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A2635B" w:rsidRPr="000F3B39" w:rsidRDefault="00BE1537" w:rsidP="00A85E0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="007321C7" w:rsidRPr="000F3B39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="00A85E0E" w:rsidRPr="000F3B39">
              <w:rPr>
                <w:rFonts w:ascii="Times New Roman" w:eastAsia="Times New Roman" w:hAnsi="Times New Roman" w:cs="Times New Roman"/>
                <w:bCs/>
                <w:iCs/>
              </w:rPr>
              <w:t xml:space="preserve">навыком </w:t>
            </w:r>
            <w:r w:rsidR="00A85E0E" w:rsidRPr="000F3B39">
              <w:rPr>
                <w:rFonts w:ascii="Times New Roman" w:hAnsi="Times New Roman" w:cs="Times New Roman"/>
                <w:shd w:val="clear" w:color="auto" w:fill="FFFFFF"/>
              </w:rPr>
              <w:t>разработки политики клиентского сервиса в области оказания логистических услуг</w:t>
            </w:r>
          </w:p>
        </w:tc>
        <w:tc>
          <w:tcPr>
            <w:tcW w:w="2233" w:type="dxa"/>
          </w:tcPr>
          <w:p w:rsidR="00A2635B" w:rsidRPr="000F3B39" w:rsidRDefault="00A2635B" w:rsidP="004C5F14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>Вопрос индивидуального задания</w:t>
            </w:r>
          </w:p>
          <w:p w:rsidR="00A2635B" w:rsidRPr="000F3B39" w:rsidRDefault="00A2635B" w:rsidP="00DA191F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 xml:space="preserve">Вопросы № </w:t>
            </w:r>
            <w:r w:rsidR="00A5322B">
              <w:rPr>
                <w:rFonts w:ascii="Times New Roman" w:hAnsi="Times New Roman"/>
              </w:rPr>
              <w:t>23</w:t>
            </w:r>
            <w:r w:rsidR="00DA191F" w:rsidRPr="000F3B39">
              <w:rPr>
                <w:rFonts w:ascii="Times New Roman" w:hAnsi="Times New Roman"/>
              </w:rPr>
              <w:t>-</w:t>
            </w:r>
            <w:r w:rsidR="00A5322B">
              <w:rPr>
                <w:rFonts w:ascii="Times New Roman" w:hAnsi="Times New Roman"/>
              </w:rPr>
              <w:t>24</w:t>
            </w:r>
          </w:p>
        </w:tc>
      </w:tr>
      <w:tr w:rsidR="000F3B39" w:rsidRPr="009B4FAE" w:rsidTr="00192FDA">
        <w:tc>
          <w:tcPr>
            <w:tcW w:w="3685" w:type="dxa"/>
            <w:vMerge w:val="restart"/>
          </w:tcPr>
          <w:p w:rsidR="00D8353E" w:rsidRPr="000F3B39" w:rsidRDefault="00D151A9" w:rsidP="00861D8D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 w:cs="Times New Roman"/>
                <w:shd w:val="clear" w:color="auto" w:fill="FFFFFF"/>
              </w:rPr>
              <w:t xml:space="preserve">ПК-4.3: Разрабатывает </w:t>
            </w:r>
            <w:r w:rsidRPr="000F3B39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стратегические планы улучшения качества предоставляемых логистических услуг по перевозке груза в цепи поставок</w:t>
            </w:r>
          </w:p>
        </w:tc>
        <w:tc>
          <w:tcPr>
            <w:tcW w:w="4253" w:type="dxa"/>
          </w:tcPr>
          <w:p w:rsidR="00D8353E" w:rsidRPr="000F3B39" w:rsidRDefault="00D8353E" w:rsidP="00B80D06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Обучающийся знает:</w:t>
            </w:r>
            <w:r w:rsidR="008F54A7" w:rsidRPr="000F3B39">
              <w:rPr>
                <w:rFonts w:ascii="Times New Roman" w:hAnsi="Times New Roman" w:cs="Times New Roman"/>
              </w:rPr>
              <w:t xml:space="preserve"> </w:t>
            </w:r>
            <w:r w:rsidR="00300FC2" w:rsidRPr="000F3B39">
              <w:rPr>
                <w:rFonts w:ascii="Times New Roman" w:hAnsi="Times New Roman" w:cs="Times New Roman"/>
                <w:shd w:val="clear" w:color="auto" w:fill="FFFFFF"/>
              </w:rPr>
              <w:t xml:space="preserve">теоретические </w:t>
            </w:r>
            <w:r w:rsidR="00300FC2" w:rsidRPr="000F3B39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сведения о стратегическом плане улучшения качества предоставляемых логистических услуг по перевозке груза в цепи поставок</w:t>
            </w:r>
          </w:p>
        </w:tc>
        <w:tc>
          <w:tcPr>
            <w:tcW w:w="2233" w:type="dxa"/>
          </w:tcPr>
          <w:p w:rsidR="00D8353E" w:rsidRPr="000F3B39" w:rsidRDefault="00144C45" w:rsidP="005F7D94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lastRenderedPageBreak/>
              <w:t xml:space="preserve">Вопрос </w:t>
            </w:r>
            <w:r w:rsidRPr="000F3B39">
              <w:rPr>
                <w:rFonts w:ascii="Times New Roman" w:hAnsi="Times New Roman"/>
              </w:rPr>
              <w:lastRenderedPageBreak/>
              <w:t>индивидуального задания</w:t>
            </w:r>
          </w:p>
          <w:p w:rsidR="006A19EC" w:rsidRPr="000F3B39" w:rsidRDefault="006A19EC" w:rsidP="00A5322B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 xml:space="preserve">Вопросы № </w:t>
            </w:r>
            <w:r w:rsidR="00A5322B">
              <w:rPr>
                <w:rFonts w:ascii="Times New Roman" w:hAnsi="Times New Roman"/>
              </w:rPr>
              <w:t>25</w:t>
            </w:r>
            <w:r w:rsidR="00DA191F" w:rsidRPr="000F3B39">
              <w:rPr>
                <w:rFonts w:ascii="Times New Roman" w:hAnsi="Times New Roman"/>
              </w:rPr>
              <w:t>-</w:t>
            </w:r>
            <w:r w:rsidR="00A5322B">
              <w:rPr>
                <w:rFonts w:ascii="Times New Roman" w:hAnsi="Times New Roman"/>
              </w:rPr>
              <w:t>26</w:t>
            </w:r>
          </w:p>
        </w:tc>
      </w:tr>
      <w:tr w:rsidR="000F3B39" w:rsidRPr="009B4FAE" w:rsidTr="00192FDA">
        <w:tc>
          <w:tcPr>
            <w:tcW w:w="3685" w:type="dxa"/>
            <w:vMerge/>
          </w:tcPr>
          <w:p w:rsidR="00D8353E" w:rsidRPr="000F3B39" w:rsidRDefault="00D8353E" w:rsidP="002C31E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D8353E" w:rsidRPr="000F3B39" w:rsidRDefault="00D8353E" w:rsidP="00B80D06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="008F54A7" w:rsidRPr="000F3B39">
              <w:rPr>
                <w:rFonts w:ascii="Times New Roman" w:hAnsi="Times New Roman" w:cs="Times New Roman"/>
              </w:rPr>
              <w:t xml:space="preserve"> </w:t>
            </w:r>
            <w:r w:rsidR="00A85E0E" w:rsidRPr="000F3B39">
              <w:rPr>
                <w:rFonts w:ascii="Times New Roman" w:hAnsi="Times New Roman" w:cs="Times New Roman"/>
              </w:rPr>
              <w:t>при</w:t>
            </w:r>
            <w:r w:rsidR="00AB7D4B">
              <w:rPr>
                <w:rFonts w:ascii="Times New Roman" w:hAnsi="Times New Roman" w:cs="Times New Roman"/>
              </w:rPr>
              <w:t>ме</w:t>
            </w:r>
            <w:r w:rsidR="00A85E0E" w:rsidRPr="000F3B39">
              <w:rPr>
                <w:rFonts w:ascii="Times New Roman" w:hAnsi="Times New Roman" w:cs="Times New Roman"/>
              </w:rPr>
              <w:t xml:space="preserve">нять </w:t>
            </w:r>
            <w:r w:rsidR="00A85E0E" w:rsidRPr="000F3B39">
              <w:rPr>
                <w:rFonts w:ascii="Times New Roman" w:hAnsi="Times New Roman" w:cs="Times New Roman"/>
                <w:shd w:val="clear" w:color="auto" w:fill="FFFFFF"/>
              </w:rPr>
              <w:t>теоретические сведения о стратегическом плане улучшения качества предоставляемых логистических услуг по перевозке груза в цепи поставок</w:t>
            </w:r>
          </w:p>
        </w:tc>
        <w:tc>
          <w:tcPr>
            <w:tcW w:w="2233" w:type="dxa"/>
          </w:tcPr>
          <w:p w:rsidR="00D8353E" w:rsidRPr="000F3B39" w:rsidRDefault="00144C45" w:rsidP="005F7D94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>Вопрос индивидуального задания</w:t>
            </w:r>
          </w:p>
          <w:p w:rsidR="006A19EC" w:rsidRPr="000F3B39" w:rsidRDefault="006A19EC" w:rsidP="00DA191F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 xml:space="preserve">Вопросы № </w:t>
            </w:r>
            <w:r w:rsidR="00A5322B">
              <w:rPr>
                <w:rFonts w:ascii="Times New Roman" w:hAnsi="Times New Roman"/>
              </w:rPr>
              <w:t>27</w:t>
            </w:r>
            <w:r w:rsidR="00DA191F" w:rsidRPr="000F3B39">
              <w:rPr>
                <w:rFonts w:ascii="Times New Roman" w:hAnsi="Times New Roman"/>
              </w:rPr>
              <w:t>-</w:t>
            </w:r>
            <w:r w:rsidR="00A5322B">
              <w:rPr>
                <w:rFonts w:ascii="Times New Roman" w:hAnsi="Times New Roman"/>
              </w:rPr>
              <w:t>28</w:t>
            </w:r>
          </w:p>
        </w:tc>
      </w:tr>
      <w:tr w:rsidR="000F3B39" w:rsidRPr="009B4FAE" w:rsidTr="00192FDA">
        <w:tc>
          <w:tcPr>
            <w:tcW w:w="3685" w:type="dxa"/>
            <w:vMerge/>
          </w:tcPr>
          <w:p w:rsidR="00D8353E" w:rsidRPr="000F3B39" w:rsidRDefault="00D8353E" w:rsidP="002C31E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D8353E" w:rsidRPr="000F3B39" w:rsidRDefault="00D8353E" w:rsidP="00A85E0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="008F54A7" w:rsidRPr="000F3B39">
              <w:rPr>
                <w:rFonts w:ascii="Times New Roman" w:hAnsi="Times New Roman" w:cs="Times New Roman"/>
              </w:rPr>
              <w:t xml:space="preserve"> </w:t>
            </w:r>
            <w:r w:rsidR="00A85E0E" w:rsidRPr="000F3B39">
              <w:rPr>
                <w:rFonts w:ascii="Times New Roman" w:hAnsi="Times New Roman" w:cs="Times New Roman"/>
              </w:rPr>
              <w:t xml:space="preserve">навыком разработки </w:t>
            </w:r>
            <w:r w:rsidR="00A85E0E" w:rsidRPr="000F3B39">
              <w:rPr>
                <w:rFonts w:ascii="Times New Roman" w:hAnsi="Times New Roman" w:cs="Times New Roman"/>
                <w:shd w:val="clear" w:color="auto" w:fill="FFFFFF"/>
              </w:rPr>
              <w:t>стратегических планов улучшения качества предоставляемых логистических услуг по перевозке груза в цепи поставок</w:t>
            </w:r>
          </w:p>
        </w:tc>
        <w:tc>
          <w:tcPr>
            <w:tcW w:w="2233" w:type="dxa"/>
          </w:tcPr>
          <w:p w:rsidR="00D8353E" w:rsidRPr="000F3B39" w:rsidRDefault="00144C45" w:rsidP="005F7D94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>Вопрос индивидуального задания</w:t>
            </w:r>
          </w:p>
          <w:p w:rsidR="006A19EC" w:rsidRPr="000F3B39" w:rsidRDefault="006A19EC" w:rsidP="00DA191F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 xml:space="preserve">Вопросы № </w:t>
            </w:r>
            <w:r w:rsidR="00A5322B">
              <w:rPr>
                <w:rFonts w:ascii="Times New Roman" w:hAnsi="Times New Roman"/>
              </w:rPr>
              <w:t>29</w:t>
            </w:r>
            <w:r w:rsidR="00DA191F" w:rsidRPr="000F3B39">
              <w:rPr>
                <w:rFonts w:ascii="Times New Roman" w:hAnsi="Times New Roman"/>
              </w:rPr>
              <w:t>-</w:t>
            </w:r>
            <w:r w:rsidR="00A5322B">
              <w:rPr>
                <w:rFonts w:ascii="Times New Roman" w:hAnsi="Times New Roman"/>
              </w:rPr>
              <w:t>30</w:t>
            </w:r>
          </w:p>
        </w:tc>
      </w:tr>
      <w:tr w:rsidR="000F3B39" w:rsidRPr="009B4FAE" w:rsidTr="00192FDA">
        <w:tc>
          <w:tcPr>
            <w:tcW w:w="3685" w:type="dxa"/>
            <w:vMerge w:val="restart"/>
          </w:tcPr>
          <w:p w:rsidR="00D8353E" w:rsidRPr="000F3B39" w:rsidRDefault="00D151A9" w:rsidP="00861D8D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 w:cs="Times New Roman"/>
                <w:shd w:val="clear" w:color="auto" w:fill="FFFFFF"/>
              </w:rPr>
              <w:t xml:space="preserve">ПК-6.1: </w:t>
            </w:r>
            <w:r w:rsidRPr="000F3B3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Взаимодействие с грузоотправителями и грузополучателями, работающими на железнодорожной станции и станциях обслуживаемого участка, по вопросам перевозки груза, государственными органами контроля и надзора по оформлению перевозочных документов на экспорт, импорт и транзитные перевозки груза</w:t>
            </w:r>
          </w:p>
        </w:tc>
        <w:tc>
          <w:tcPr>
            <w:tcW w:w="4253" w:type="dxa"/>
          </w:tcPr>
          <w:p w:rsidR="00A85E0E" w:rsidRPr="000F3B39" w:rsidRDefault="00D8353E" w:rsidP="00A85E0E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="008F54A7" w:rsidRPr="000F3B39">
              <w:rPr>
                <w:rFonts w:ascii="Times New Roman" w:hAnsi="Times New Roman" w:cs="Times New Roman"/>
              </w:rPr>
              <w:t xml:space="preserve"> </w:t>
            </w:r>
            <w:r w:rsidR="00A85E0E" w:rsidRPr="000F3B39">
              <w:rPr>
                <w:rFonts w:ascii="Times New Roman" w:hAnsi="Times New Roman" w:cs="Times New Roman"/>
                <w:shd w:val="clear" w:color="auto" w:fill="FFFFFF"/>
              </w:rPr>
              <w:t xml:space="preserve">основы </w:t>
            </w:r>
            <w:r w:rsidR="00A85E0E" w:rsidRPr="000F3B39">
              <w:rPr>
                <w:rFonts w:ascii="Times New Roman" w:hAnsi="Times New Roman"/>
                <w:bCs/>
              </w:rPr>
              <w:t xml:space="preserve">организации взаимодействия </w:t>
            </w:r>
            <w:r w:rsidR="00A85E0E" w:rsidRPr="000F3B39">
              <w:rPr>
                <w:rFonts w:ascii="Times New Roman" w:hAnsi="Times New Roman" w:cs="Times New Roman"/>
                <w:shd w:val="clear" w:color="auto" w:fill="FFFFFF"/>
              </w:rPr>
              <w:t>с грузоотправителями и грузополучателями, государственными органами контроля и надзора в рамках вопросов грузоперевозок</w:t>
            </w:r>
          </w:p>
          <w:p w:rsidR="00D8353E" w:rsidRPr="000F3B39" w:rsidRDefault="00D8353E" w:rsidP="00B80D06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233" w:type="dxa"/>
          </w:tcPr>
          <w:p w:rsidR="00D8353E" w:rsidRPr="000F3B39" w:rsidRDefault="00144C45" w:rsidP="005F7D94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>Вопрос индивидуального задания</w:t>
            </w:r>
          </w:p>
          <w:p w:rsidR="006A19EC" w:rsidRPr="000F3B39" w:rsidRDefault="006A19EC" w:rsidP="00DA191F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 xml:space="preserve">Вопрос № </w:t>
            </w:r>
            <w:r w:rsidR="00A5322B">
              <w:rPr>
                <w:rFonts w:ascii="Times New Roman" w:hAnsi="Times New Roman"/>
              </w:rPr>
              <w:t>31</w:t>
            </w:r>
            <w:r w:rsidR="00DA191F" w:rsidRPr="000F3B39">
              <w:rPr>
                <w:rFonts w:ascii="Times New Roman" w:hAnsi="Times New Roman"/>
              </w:rPr>
              <w:t>-</w:t>
            </w:r>
            <w:r w:rsidR="00A5322B">
              <w:rPr>
                <w:rFonts w:ascii="Times New Roman" w:hAnsi="Times New Roman"/>
              </w:rPr>
              <w:t>32</w:t>
            </w:r>
          </w:p>
        </w:tc>
      </w:tr>
      <w:tr w:rsidR="000F3B39" w:rsidRPr="009B4FAE" w:rsidTr="00192FDA">
        <w:tc>
          <w:tcPr>
            <w:tcW w:w="3685" w:type="dxa"/>
            <w:vMerge/>
          </w:tcPr>
          <w:p w:rsidR="00D8353E" w:rsidRPr="000F3B39" w:rsidRDefault="00D8353E" w:rsidP="002C31E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D8353E" w:rsidRPr="000F3B39" w:rsidRDefault="00D8353E" w:rsidP="00B80D06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="008F54A7" w:rsidRPr="000F3B39">
              <w:rPr>
                <w:rFonts w:ascii="Times New Roman" w:hAnsi="Times New Roman" w:cs="Times New Roman"/>
              </w:rPr>
              <w:t xml:space="preserve"> </w:t>
            </w:r>
            <w:r w:rsidR="00A85E0E" w:rsidRPr="000F3B39">
              <w:rPr>
                <w:rFonts w:ascii="Times New Roman" w:hAnsi="Times New Roman" w:cs="Times New Roman"/>
              </w:rPr>
              <w:t>при</w:t>
            </w:r>
            <w:r w:rsidR="00AB7D4B">
              <w:rPr>
                <w:rFonts w:ascii="Times New Roman" w:hAnsi="Times New Roman" w:cs="Times New Roman"/>
              </w:rPr>
              <w:t>ме</w:t>
            </w:r>
            <w:r w:rsidR="00A85E0E" w:rsidRPr="000F3B39">
              <w:rPr>
                <w:rFonts w:ascii="Times New Roman" w:hAnsi="Times New Roman" w:cs="Times New Roman"/>
              </w:rPr>
              <w:t xml:space="preserve">нять </w:t>
            </w:r>
            <w:r w:rsidR="00A85E0E" w:rsidRPr="000F3B39">
              <w:rPr>
                <w:rFonts w:ascii="Times New Roman" w:hAnsi="Times New Roman" w:cs="Times New Roman"/>
                <w:shd w:val="clear" w:color="auto" w:fill="FFFFFF"/>
              </w:rPr>
              <w:t xml:space="preserve">основы </w:t>
            </w:r>
            <w:r w:rsidR="00A85E0E" w:rsidRPr="000F3B39">
              <w:rPr>
                <w:rFonts w:ascii="Times New Roman" w:hAnsi="Times New Roman"/>
                <w:bCs/>
              </w:rPr>
              <w:t xml:space="preserve">организации взаимодействия </w:t>
            </w:r>
            <w:r w:rsidR="00A85E0E" w:rsidRPr="000F3B39">
              <w:rPr>
                <w:rFonts w:ascii="Times New Roman" w:hAnsi="Times New Roman" w:cs="Times New Roman"/>
                <w:shd w:val="clear" w:color="auto" w:fill="FFFFFF"/>
              </w:rPr>
              <w:t>с грузоотправителями и грузополучателями, государственными органами контроля и надзора в рамках вопросов грузоперевозок</w:t>
            </w:r>
          </w:p>
        </w:tc>
        <w:tc>
          <w:tcPr>
            <w:tcW w:w="2233" w:type="dxa"/>
          </w:tcPr>
          <w:p w:rsidR="00D8353E" w:rsidRPr="000F3B39" w:rsidRDefault="00144C45" w:rsidP="005F7D94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>Вопрос индивидуального задания</w:t>
            </w:r>
          </w:p>
          <w:p w:rsidR="006A19EC" w:rsidRPr="000F3B39" w:rsidRDefault="006A19EC" w:rsidP="00DA191F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 xml:space="preserve">Вопросы № </w:t>
            </w:r>
            <w:r w:rsidR="00A5322B">
              <w:rPr>
                <w:rFonts w:ascii="Times New Roman" w:hAnsi="Times New Roman"/>
              </w:rPr>
              <w:t>33</w:t>
            </w:r>
            <w:r w:rsidR="00DA191F" w:rsidRPr="000F3B39">
              <w:rPr>
                <w:rFonts w:ascii="Times New Roman" w:hAnsi="Times New Roman"/>
              </w:rPr>
              <w:t>-</w:t>
            </w:r>
            <w:r w:rsidR="00A5322B">
              <w:rPr>
                <w:rFonts w:ascii="Times New Roman" w:hAnsi="Times New Roman"/>
              </w:rPr>
              <w:t>34</w:t>
            </w:r>
          </w:p>
        </w:tc>
      </w:tr>
      <w:tr w:rsidR="000F3B39" w:rsidRPr="009B4FAE" w:rsidTr="00CC7797">
        <w:trPr>
          <w:trHeight w:val="2430"/>
        </w:trPr>
        <w:tc>
          <w:tcPr>
            <w:tcW w:w="3685" w:type="dxa"/>
            <w:vMerge/>
          </w:tcPr>
          <w:p w:rsidR="00D8353E" w:rsidRPr="000F3B39" w:rsidRDefault="00D8353E" w:rsidP="002C31E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D8353E" w:rsidRPr="000F3B39" w:rsidRDefault="00D8353E" w:rsidP="00B80D06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="008F54A7" w:rsidRPr="000F3B39">
              <w:rPr>
                <w:rFonts w:ascii="Times New Roman" w:hAnsi="Times New Roman" w:cs="Times New Roman"/>
              </w:rPr>
              <w:t xml:space="preserve"> </w:t>
            </w:r>
            <w:r w:rsidR="00A85E0E" w:rsidRPr="000F3B39">
              <w:rPr>
                <w:rFonts w:ascii="Times New Roman" w:hAnsi="Times New Roman" w:cs="Times New Roman"/>
              </w:rPr>
              <w:t xml:space="preserve">навыком </w:t>
            </w:r>
            <w:r w:rsidR="00A85E0E" w:rsidRPr="000F3B3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взаимодействия с грузоотправителями и грузополучателями, работающими на железнодорожной станции и станциях обслуживаемого участка, по вопросам перевозки груза, государственными органами контроля и надзора по оформлению перевозочных документов на экспорт, импорт и транзитные перевозки груза</w:t>
            </w:r>
          </w:p>
        </w:tc>
        <w:tc>
          <w:tcPr>
            <w:tcW w:w="2233" w:type="dxa"/>
          </w:tcPr>
          <w:p w:rsidR="00D8353E" w:rsidRPr="000F3B39" w:rsidRDefault="00144C45" w:rsidP="005F7D94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>Вопрос индивидуального задания</w:t>
            </w:r>
          </w:p>
          <w:p w:rsidR="006A19EC" w:rsidRPr="000F3B39" w:rsidRDefault="006A19EC" w:rsidP="00DA191F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 xml:space="preserve">Вопросы № </w:t>
            </w:r>
            <w:r w:rsidR="00A5322B">
              <w:rPr>
                <w:rFonts w:ascii="Times New Roman" w:hAnsi="Times New Roman"/>
              </w:rPr>
              <w:t>35</w:t>
            </w:r>
            <w:r w:rsidR="00DA191F" w:rsidRPr="000F3B39">
              <w:rPr>
                <w:rFonts w:ascii="Times New Roman" w:hAnsi="Times New Roman"/>
              </w:rPr>
              <w:t>-</w:t>
            </w:r>
            <w:r w:rsidR="00A5322B">
              <w:rPr>
                <w:rFonts w:ascii="Times New Roman" w:hAnsi="Times New Roman"/>
              </w:rPr>
              <w:t>36</w:t>
            </w:r>
          </w:p>
        </w:tc>
      </w:tr>
      <w:tr w:rsidR="000F3B39" w:rsidRPr="009B4FAE" w:rsidTr="00192FDA">
        <w:trPr>
          <w:trHeight w:val="376"/>
        </w:trPr>
        <w:tc>
          <w:tcPr>
            <w:tcW w:w="3685" w:type="dxa"/>
            <w:vMerge w:val="restart"/>
          </w:tcPr>
          <w:p w:rsidR="00D151A9" w:rsidRPr="000F3B39" w:rsidRDefault="00D151A9" w:rsidP="00861D8D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 w:cs="Times New Roman"/>
                <w:shd w:val="clear" w:color="auto" w:fill="FFFFFF"/>
              </w:rPr>
              <w:t>ПК-7.3: Согласовывает со смежными подразделениями оптимальных параметров перевозки груза</w:t>
            </w:r>
          </w:p>
        </w:tc>
        <w:tc>
          <w:tcPr>
            <w:tcW w:w="4253" w:type="dxa"/>
          </w:tcPr>
          <w:p w:rsidR="00D151A9" w:rsidRPr="000F3B39" w:rsidRDefault="00D151A9" w:rsidP="007709D9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0F3B39">
              <w:rPr>
                <w:rFonts w:ascii="Times New Roman" w:hAnsi="Times New Roman" w:cs="Times New Roman"/>
              </w:rPr>
              <w:t xml:space="preserve"> </w:t>
            </w:r>
            <w:r w:rsidR="002C03BA">
              <w:rPr>
                <w:rFonts w:ascii="Times New Roman" w:hAnsi="Times New Roman" w:cs="Times New Roman"/>
                <w:shd w:val="clear" w:color="auto" w:fill="FFFFFF"/>
              </w:rPr>
              <w:t>порядок (процедура) согласо</w:t>
            </w:r>
            <w:r w:rsidR="00A85E0E" w:rsidRPr="000F3B39">
              <w:rPr>
                <w:rFonts w:ascii="Times New Roman" w:hAnsi="Times New Roman" w:cs="Times New Roman"/>
                <w:shd w:val="clear" w:color="auto" w:fill="FFFFFF"/>
              </w:rPr>
              <w:t>вания со смежными подразделениями оптимальных параметров перевозки груза</w:t>
            </w:r>
          </w:p>
        </w:tc>
        <w:tc>
          <w:tcPr>
            <w:tcW w:w="2233" w:type="dxa"/>
          </w:tcPr>
          <w:p w:rsidR="00D151A9" w:rsidRPr="000F3B39" w:rsidRDefault="00D151A9" w:rsidP="007709D9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>Вопрос индивидуального задания</w:t>
            </w:r>
          </w:p>
          <w:p w:rsidR="00D151A9" w:rsidRPr="000F3B39" w:rsidRDefault="00A5322B" w:rsidP="007709D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 № 37-38</w:t>
            </w:r>
          </w:p>
        </w:tc>
      </w:tr>
      <w:tr w:rsidR="00192FDA" w:rsidRPr="009B4FAE" w:rsidTr="00192FDA">
        <w:trPr>
          <w:trHeight w:val="615"/>
        </w:trPr>
        <w:tc>
          <w:tcPr>
            <w:tcW w:w="3685" w:type="dxa"/>
            <w:vMerge/>
          </w:tcPr>
          <w:p w:rsidR="00D151A9" w:rsidRPr="000F3B39" w:rsidRDefault="00D151A9" w:rsidP="00861D8D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4253" w:type="dxa"/>
          </w:tcPr>
          <w:p w:rsidR="00D151A9" w:rsidRPr="000F3B39" w:rsidRDefault="00D151A9" w:rsidP="007709D9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0F3B39">
              <w:rPr>
                <w:rFonts w:ascii="Times New Roman" w:hAnsi="Times New Roman" w:cs="Times New Roman"/>
              </w:rPr>
              <w:t xml:space="preserve"> </w:t>
            </w:r>
            <w:r w:rsidR="00A85E0E" w:rsidRPr="000F3B39">
              <w:rPr>
                <w:rFonts w:ascii="Times New Roman" w:hAnsi="Times New Roman" w:cs="Times New Roman"/>
              </w:rPr>
              <w:t>при</w:t>
            </w:r>
            <w:r w:rsidR="00AB7D4B">
              <w:rPr>
                <w:rFonts w:ascii="Times New Roman" w:hAnsi="Times New Roman" w:cs="Times New Roman"/>
              </w:rPr>
              <w:t>ме</w:t>
            </w:r>
            <w:r w:rsidR="00A85E0E" w:rsidRPr="000F3B39">
              <w:rPr>
                <w:rFonts w:ascii="Times New Roman" w:hAnsi="Times New Roman" w:cs="Times New Roman"/>
              </w:rPr>
              <w:t xml:space="preserve">нять </w:t>
            </w:r>
            <w:r w:rsidR="00224CEC">
              <w:rPr>
                <w:rFonts w:ascii="Times New Roman" w:hAnsi="Times New Roman" w:cs="Times New Roman"/>
                <w:shd w:val="clear" w:color="auto" w:fill="FFFFFF"/>
              </w:rPr>
              <w:t>порядок (процедура) согласо</w:t>
            </w:r>
            <w:r w:rsidR="00A85E0E" w:rsidRPr="000F3B39">
              <w:rPr>
                <w:rFonts w:ascii="Times New Roman" w:hAnsi="Times New Roman" w:cs="Times New Roman"/>
                <w:shd w:val="clear" w:color="auto" w:fill="FFFFFF"/>
              </w:rPr>
              <w:t>вания со смежными подразделениями оптимальных параметров перевозки груза</w:t>
            </w:r>
          </w:p>
        </w:tc>
        <w:tc>
          <w:tcPr>
            <w:tcW w:w="2233" w:type="dxa"/>
          </w:tcPr>
          <w:p w:rsidR="00D151A9" w:rsidRPr="000F3B39" w:rsidRDefault="00D151A9" w:rsidP="007709D9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>Вопрос индивидуального задания</w:t>
            </w:r>
          </w:p>
          <w:p w:rsidR="00D151A9" w:rsidRPr="000F3B39" w:rsidRDefault="00A5322B" w:rsidP="007709D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Вопросы № 39-40</w:t>
            </w:r>
          </w:p>
        </w:tc>
      </w:tr>
      <w:tr w:rsidR="00192FDA" w:rsidRPr="009B4FAE" w:rsidTr="00192FDA">
        <w:trPr>
          <w:trHeight w:val="750"/>
        </w:trPr>
        <w:tc>
          <w:tcPr>
            <w:tcW w:w="3685" w:type="dxa"/>
            <w:vMerge/>
          </w:tcPr>
          <w:p w:rsidR="00D151A9" w:rsidRPr="000F3B39" w:rsidRDefault="00D151A9" w:rsidP="00861D8D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4253" w:type="dxa"/>
          </w:tcPr>
          <w:p w:rsidR="00D151A9" w:rsidRPr="000F3B39" w:rsidRDefault="00D151A9" w:rsidP="00A85E0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Pr="000F3B39">
              <w:rPr>
                <w:rFonts w:ascii="Times New Roman" w:hAnsi="Times New Roman" w:cs="Times New Roman"/>
              </w:rPr>
              <w:t xml:space="preserve"> </w:t>
            </w:r>
            <w:r w:rsidR="00A85E0E" w:rsidRPr="000F3B39">
              <w:rPr>
                <w:rFonts w:ascii="Times New Roman" w:hAnsi="Times New Roman" w:cs="Times New Roman"/>
              </w:rPr>
              <w:t xml:space="preserve">навыком </w:t>
            </w:r>
            <w:r w:rsidR="00A85E0E" w:rsidRPr="000F3B39">
              <w:rPr>
                <w:rFonts w:ascii="Times New Roman" w:hAnsi="Times New Roman" w:cs="Times New Roman"/>
                <w:shd w:val="clear" w:color="auto" w:fill="FFFFFF"/>
              </w:rPr>
              <w:t>согласования со смежными подразделениями оптимальных параметров перевозки груза</w:t>
            </w:r>
          </w:p>
        </w:tc>
        <w:tc>
          <w:tcPr>
            <w:tcW w:w="2233" w:type="dxa"/>
          </w:tcPr>
          <w:p w:rsidR="00D151A9" w:rsidRPr="000F3B39" w:rsidRDefault="00D151A9" w:rsidP="007709D9">
            <w:pPr>
              <w:jc w:val="both"/>
              <w:rPr>
                <w:rFonts w:ascii="Times New Roman" w:hAnsi="Times New Roman"/>
              </w:rPr>
            </w:pPr>
            <w:r w:rsidRPr="000F3B39">
              <w:rPr>
                <w:rFonts w:ascii="Times New Roman" w:hAnsi="Times New Roman"/>
              </w:rPr>
              <w:t>Вопрос индивидуального задания</w:t>
            </w:r>
          </w:p>
          <w:p w:rsidR="00D151A9" w:rsidRPr="000F3B39" w:rsidRDefault="00A5322B" w:rsidP="007709D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Вопросы № 41-42</w:t>
            </w:r>
          </w:p>
        </w:tc>
      </w:tr>
    </w:tbl>
    <w:p w:rsidR="000F3B39" w:rsidRDefault="000F3B39" w:rsidP="0093122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3122B" w:rsidRPr="007419C7" w:rsidRDefault="0093122B" w:rsidP="0093122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7146E">
        <w:rPr>
          <w:rFonts w:ascii="Times New Roman" w:eastAsia="Times New Roman" w:hAnsi="Times New Roman"/>
          <w:sz w:val="24"/>
          <w:szCs w:val="24"/>
        </w:rPr>
        <w:t>Промежуточная аттестация (зачет с оценкой) проводится в форме собеседования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bookmarkEnd w:id="0"/>
    <w:p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0597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:rsidR="000A3260" w:rsidRDefault="000A3260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0A3260" w:rsidRPr="00CC7797" w:rsidRDefault="000A3260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16"/>
          <w:szCs w:val="16"/>
        </w:rPr>
      </w:pPr>
    </w:p>
    <w:p w:rsidR="000A3260" w:rsidRDefault="000A3260" w:rsidP="000A3260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4825DD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p w:rsidR="00951E4F" w:rsidRPr="00CC7797" w:rsidRDefault="00951E4F" w:rsidP="000A3260">
      <w:pPr>
        <w:spacing w:after="0" w:line="240" w:lineRule="auto"/>
        <w:rPr>
          <w:rFonts w:ascii="Times New Roman" w:eastAsia="Times New Roman" w:hAnsi="Times New Roman"/>
          <w:b/>
          <w:bCs/>
          <w:iCs/>
          <w:sz w:val="16"/>
          <w:szCs w:val="16"/>
        </w:rPr>
      </w:pPr>
    </w:p>
    <w:tbl>
      <w:tblPr>
        <w:tblStyle w:val="ab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0A3260" w:rsidRPr="006459F1" w:rsidTr="002C31E7">
        <w:tc>
          <w:tcPr>
            <w:tcW w:w="3018" w:type="dxa"/>
          </w:tcPr>
          <w:p w:rsidR="000A3260" w:rsidRPr="006459F1" w:rsidRDefault="000A3260" w:rsidP="002C31E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:rsidR="000A3260" w:rsidRPr="006459F1" w:rsidRDefault="000A3260" w:rsidP="002C31E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85E0E" w:rsidRPr="006459F1" w:rsidTr="002C31E7">
        <w:tc>
          <w:tcPr>
            <w:tcW w:w="3018" w:type="dxa"/>
          </w:tcPr>
          <w:p w:rsidR="00A85E0E" w:rsidRPr="003C4586" w:rsidRDefault="00E47F1B" w:rsidP="007709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5B8">
              <w:rPr>
                <w:rFonts w:ascii="Times New Roman" w:hAnsi="Times New Roman" w:cs="Times New Roman"/>
                <w:shd w:val="clear" w:color="auto" w:fill="FFFFFF"/>
              </w:rPr>
              <w:t>ПК-1.1: Проводит управленческие мероприятия по достижению запланированных результатов</w:t>
            </w:r>
          </w:p>
        </w:tc>
        <w:tc>
          <w:tcPr>
            <w:tcW w:w="7579" w:type="dxa"/>
          </w:tcPr>
          <w:p w:rsidR="00A85E0E" w:rsidRPr="003C4586" w:rsidRDefault="00615565" w:rsidP="00E47F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0F3B39">
              <w:rPr>
                <w:rFonts w:ascii="Times New Roman" w:eastAsia="Times New Roman" w:hAnsi="Times New Roman" w:cs="Times New Roman"/>
                <w:kern w:val="24"/>
              </w:rPr>
              <w:t xml:space="preserve"> теорию </w:t>
            </w:r>
            <w:r w:rsidR="008340DF">
              <w:rPr>
                <w:rFonts w:ascii="Times New Roman" w:hAnsi="Times New Roman" w:cs="Times New Roman"/>
                <w:shd w:val="clear" w:color="auto" w:fill="FFFFFF"/>
              </w:rPr>
              <w:t>управленческих мероприятий</w:t>
            </w:r>
            <w:r w:rsidRPr="000F3B39">
              <w:rPr>
                <w:rFonts w:ascii="Times New Roman" w:hAnsi="Times New Roman" w:cs="Times New Roman"/>
                <w:shd w:val="clear" w:color="auto" w:fill="FFFFFF"/>
              </w:rPr>
              <w:t xml:space="preserve"> по достижению запланированных результато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в</w:t>
            </w:r>
          </w:p>
        </w:tc>
      </w:tr>
      <w:tr w:rsidR="00951E4F" w:rsidRPr="006459F1" w:rsidTr="004C5F14">
        <w:tc>
          <w:tcPr>
            <w:tcW w:w="10597" w:type="dxa"/>
            <w:gridSpan w:val="2"/>
          </w:tcPr>
          <w:p w:rsidR="00951E4F" w:rsidRDefault="00951E4F" w:rsidP="00951E4F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  <w:r w:rsidRPr="00F06361"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  <w:t>Примерные вопросы индивидуального задания:</w:t>
            </w:r>
          </w:p>
          <w:p w:rsidR="00951E4F" w:rsidRDefault="00951E4F" w:rsidP="00951E4F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</w:p>
          <w:p w:rsidR="0059184C" w:rsidRDefault="00D75A31" w:rsidP="00E47F1B">
            <w:pPr>
              <w:widowControl w:val="0"/>
              <w:suppressAutoHyphens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1. </w:t>
            </w:r>
            <w:r w:rsidR="00E47F1B" w:rsidRPr="00E824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Нормативно-правовые локальные акты по перевозкам грузов и тра</w:t>
            </w:r>
            <w:r w:rsidR="005918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нспортной логистике.</w:t>
            </w:r>
          </w:p>
          <w:p w:rsidR="00E47F1B" w:rsidRDefault="0059184C" w:rsidP="00E47F1B">
            <w:pPr>
              <w:widowControl w:val="0"/>
              <w:suppressAutoHyphens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</w:t>
            </w:r>
            <w:r w:rsidR="00E47F1B" w:rsidRPr="00E824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Заседания и совещания по вопросам грузовых перевозок, проводимые в организации.</w:t>
            </w:r>
          </w:p>
          <w:p w:rsidR="00D75A31" w:rsidRPr="00ED230D" w:rsidRDefault="00D75A31" w:rsidP="008940FB">
            <w:pPr>
              <w:widowControl w:val="0"/>
              <w:suppressAutoHyphens/>
              <w:ind w:left="72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951E4F" w:rsidRPr="006459F1" w:rsidTr="002C31E7">
        <w:tc>
          <w:tcPr>
            <w:tcW w:w="3018" w:type="dxa"/>
          </w:tcPr>
          <w:p w:rsidR="00951E4F" w:rsidRDefault="00E47F1B" w:rsidP="00313E7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F3B39">
              <w:rPr>
                <w:rFonts w:ascii="Times New Roman" w:hAnsi="Times New Roman" w:cs="Times New Roman"/>
                <w:shd w:val="clear" w:color="auto" w:fill="FFFFFF"/>
              </w:rPr>
              <w:t>ПК-1.2: Контролирует показатели качества (своевременность доставки грузов, информирование клиента, сохранность груза)</w:t>
            </w:r>
          </w:p>
        </w:tc>
        <w:tc>
          <w:tcPr>
            <w:tcW w:w="7579" w:type="dxa"/>
          </w:tcPr>
          <w:p w:rsidR="00951E4F" w:rsidRPr="00ED230D" w:rsidRDefault="00E47F1B" w:rsidP="002C31E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знает: </w:t>
            </w:r>
            <w:r w:rsidRPr="000F3B39">
              <w:rPr>
                <w:rFonts w:ascii="Times New Roman" w:hAnsi="Times New Roman" w:cs="Times New Roman"/>
                <w:shd w:val="clear" w:color="auto" w:fill="FFFFFF"/>
              </w:rPr>
              <w:t>периодичность, ответственность, инструментарий по контролю показателей качества (своевременность доставки грузов, информирование клиента, сохранность груза)</w:t>
            </w:r>
          </w:p>
        </w:tc>
      </w:tr>
      <w:tr w:rsidR="00951E4F" w:rsidRPr="006459F1" w:rsidTr="004C5F14">
        <w:tc>
          <w:tcPr>
            <w:tcW w:w="10597" w:type="dxa"/>
            <w:gridSpan w:val="2"/>
          </w:tcPr>
          <w:p w:rsidR="00951E4F" w:rsidRDefault="00951E4F" w:rsidP="00951E4F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  <w:r w:rsidRPr="00F06361"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  <w:t>Примерные вопросы индивидуального задания:</w:t>
            </w:r>
          </w:p>
          <w:p w:rsidR="00951E4F" w:rsidRDefault="00951E4F" w:rsidP="00951E4F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</w:p>
          <w:p w:rsidR="00E47F1B" w:rsidRDefault="00D75A31" w:rsidP="00E47F1B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1. </w:t>
            </w:r>
            <w:r w:rsidR="00E47F1B" w:rsidRPr="00E824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Контроль показателей качества (своевременность доставки грузов, информирование клиента, сохранность груза): периодичность, ответственность, инструментарий.</w:t>
            </w:r>
          </w:p>
          <w:p w:rsidR="00D75A31" w:rsidRPr="00ED230D" w:rsidRDefault="00D75A31" w:rsidP="008940FB">
            <w:pPr>
              <w:ind w:left="72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940FB" w:rsidRPr="006459F1" w:rsidTr="002C31E7">
        <w:tc>
          <w:tcPr>
            <w:tcW w:w="3018" w:type="dxa"/>
          </w:tcPr>
          <w:p w:rsidR="008940FB" w:rsidRPr="009B4FAE" w:rsidRDefault="00E47F1B" w:rsidP="007709D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3B39">
              <w:rPr>
                <w:rFonts w:ascii="Times New Roman" w:hAnsi="Times New Roman" w:cs="Times New Roman"/>
                <w:shd w:val="clear" w:color="auto" w:fill="FFFFFF"/>
              </w:rPr>
              <w:t>ПК-3.1: Разрабатывает план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  <w:tc>
          <w:tcPr>
            <w:tcW w:w="7579" w:type="dxa"/>
          </w:tcPr>
          <w:p w:rsidR="008940FB" w:rsidRPr="00ED230D" w:rsidRDefault="00E47F1B" w:rsidP="002C31E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0F3B39">
              <w:rPr>
                <w:rFonts w:ascii="Times New Roman" w:hAnsi="Times New Roman" w:cs="Times New Roman"/>
                <w:shd w:val="clear" w:color="auto" w:fill="FFFFFF"/>
              </w:rPr>
              <w:t xml:space="preserve"> теоретические сведения о плане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</w:tr>
      <w:tr w:rsidR="00951E4F" w:rsidRPr="006459F1" w:rsidTr="005F7D94">
        <w:tc>
          <w:tcPr>
            <w:tcW w:w="10597" w:type="dxa"/>
            <w:gridSpan w:val="2"/>
          </w:tcPr>
          <w:p w:rsidR="00951E4F" w:rsidRDefault="00951E4F" w:rsidP="00951E4F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  <w:r w:rsidRPr="00F06361"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  <w:t>Примерные вопросы индивидуального задания:</w:t>
            </w:r>
          </w:p>
          <w:p w:rsidR="00951E4F" w:rsidRDefault="00951E4F" w:rsidP="00951E4F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</w:p>
          <w:p w:rsidR="00E47F1B" w:rsidRPr="00E47F1B" w:rsidRDefault="00951E4F" w:rsidP="00E47F1B">
            <w:pPr>
              <w:widowControl w:val="0"/>
              <w:suppressAutoHyphens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1. </w:t>
            </w:r>
            <w:r w:rsidR="00E47F1B">
              <w:rPr>
                <w:rFonts w:ascii="Times New Roman" w:hAnsi="Times New Roman" w:cs="Times New Roman"/>
                <w:shd w:val="clear" w:color="auto" w:fill="FFFFFF"/>
              </w:rPr>
              <w:t>П</w:t>
            </w:r>
            <w:r w:rsidR="00E47F1B" w:rsidRPr="00B02F5B">
              <w:rPr>
                <w:rFonts w:ascii="Times New Roman" w:hAnsi="Times New Roman" w:cs="Times New Roman"/>
                <w:shd w:val="clear" w:color="auto" w:fill="FFFFFF"/>
              </w:rPr>
              <w:t>лан реализации стратегии развития операционного направления логистической деятельности в области управления перевозками</w:t>
            </w:r>
            <w:r w:rsidR="00E47F1B">
              <w:rPr>
                <w:rFonts w:ascii="Times New Roman" w:hAnsi="Times New Roman" w:cs="Times New Roman"/>
                <w:shd w:val="clear" w:color="auto" w:fill="FFFFFF"/>
              </w:rPr>
              <w:t>: понятие, содержание</w:t>
            </w:r>
          </w:p>
          <w:p w:rsidR="00951E4F" w:rsidRPr="00ED230D" w:rsidRDefault="00951E4F" w:rsidP="00951E4F">
            <w:pPr>
              <w:widowControl w:val="0"/>
              <w:suppressAutoHyphens/>
              <w:ind w:left="72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940FB" w:rsidRPr="006459F1" w:rsidTr="002C31E7">
        <w:tc>
          <w:tcPr>
            <w:tcW w:w="3018" w:type="dxa"/>
          </w:tcPr>
          <w:p w:rsidR="008940FB" w:rsidRPr="009B4FAE" w:rsidRDefault="00E47F1B" w:rsidP="007709D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3B39">
              <w:rPr>
                <w:rFonts w:ascii="Times New Roman" w:hAnsi="Times New Roman" w:cs="Times New Roman"/>
                <w:shd w:val="clear" w:color="auto" w:fill="FFFFFF"/>
              </w:rPr>
              <w:t>ПК-4.1: Разрабатывает политику клиентского сервиса в области оказания логистических услуг</w:t>
            </w:r>
          </w:p>
        </w:tc>
        <w:tc>
          <w:tcPr>
            <w:tcW w:w="7579" w:type="dxa"/>
          </w:tcPr>
          <w:p w:rsidR="008940FB" w:rsidRPr="00ED230D" w:rsidRDefault="00CC7797" w:rsidP="002C31E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знает: </w:t>
            </w:r>
            <w:r w:rsidRPr="000F3B39">
              <w:rPr>
                <w:rFonts w:ascii="Times New Roman" w:hAnsi="Times New Roman" w:cs="Times New Roman"/>
                <w:shd w:val="clear" w:color="auto" w:fill="FFFFFF"/>
              </w:rPr>
              <w:t xml:space="preserve">теоретические сведения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о </w:t>
            </w:r>
            <w:r w:rsidRPr="000F3B39">
              <w:rPr>
                <w:rFonts w:ascii="Times New Roman" w:hAnsi="Times New Roman" w:cs="Times New Roman"/>
                <w:shd w:val="clear" w:color="auto" w:fill="FFFFFF"/>
              </w:rPr>
              <w:t>политике клиентского сервиса в области оказания логистических услуг</w:t>
            </w:r>
          </w:p>
        </w:tc>
      </w:tr>
      <w:tr w:rsidR="00951E4F" w:rsidRPr="006459F1" w:rsidTr="005F7D94">
        <w:tc>
          <w:tcPr>
            <w:tcW w:w="10597" w:type="dxa"/>
            <w:gridSpan w:val="2"/>
          </w:tcPr>
          <w:p w:rsidR="00951E4F" w:rsidRDefault="00951E4F" w:rsidP="008F54A7">
            <w:pPr>
              <w:ind w:left="709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  <w:r w:rsidRPr="0078581A"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  <w:t>Примерные вопросы индивидуального задания:</w:t>
            </w:r>
          </w:p>
          <w:p w:rsidR="00951E4F" w:rsidRDefault="00951E4F" w:rsidP="008F54A7">
            <w:pPr>
              <w:ind w:left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E47F1B" w:rsidRPr="00CC7797" w:rsidRDefault="001971E7" w:rsidP="00E47F1B">
            <w:pPr>
              <w:ind w:left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C7797">
              <w:rPr>
                <w:rFonts w:ascii="Times New Roman" w:eastAsia="Times New Roman" w:hAnsi="Times New Roman"/>
                <w:bCs/>
                <w:iCs/>
              </w:rPr>
              <w:t xml:space="preserve">1. </w:t>
            </w:r>
            <w:r w:rsidRPr="00CC7797">
              <w:rPr>
                <w:rFonts w:ascii="Times New Roman" w:hAnsi="Times New Roman"/>
                <w:color w:val="000000"/>
              </w:rPr>
              <w:t xml:space="preserve"> </w:t>
            </w:r>
            <w:r w:rsidR="00E47F1B" w:rsidRPr="00CC7797">
              <w:rPr>
                <w:rFonts w:ascii="Times New Roman" w:hAnsi="Times New Roman" w:cs="Times New Roman"/>
                <w:shd w:val="clear" w:color="auto" w:fill="FFFFFF"/>
              </w:rPr>
              <w:t>Политика клиентского сервиса в области оказания логистических услуг</w:t>
            </w:r>
            <w:r w:rsidR="00E47F1B" w:rsidRPr="00CC7797">
              <w:rPr>
                <w:rFonts w:ascii="Times New Roman" w:hAnsi="Times New Roman" w:cs="Times New Roman"/>
              </w:rPr>
              <w:t xml:space="preserve">: понятие, принципы, содержание, </w:t>
            </w:r>
            <w:r w:rsidR="00E47F1B" w:rsidRPr="00CC7797">
              <w:rPr>
                <w:rFonts w:ascii="Times New Roman" w:hAnsi="Times New Roman" w:cs="Times New Roman"/>
                <w:shd w:val="clear" w:color="auto" w:fill="FFFFFF"/>
              </w:rPr>
              <w:t>этапы разработки.</w:t>
            </w:r>
          </w:p>
          <w:p w:rsidR="00D75A31" w:rsidRPr="00ED230D" w:rsidRDefault="00D75A31" w:rsidP="001971E7">
            <w:pPr>
              <w:ind w:left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940FB" w:rsidRPr="006459F1" w:rsidTr="002C31E7">
        <w:tc>
          <w:tcPr>
            <w:tcW w:w="3018" w:type="dxa"/>
          </w:tcPr>
          <w:p w:rsidR="008940FB" w:rsidRPr="00D8353E" w:rsidRDefault="00CC7797" w:rsidP="007709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B39">
              <w:rPr>
                <w:rFonts w:ascii="Times New Roman" w:hAnsi="Times New Roman" w:cs="Times New Roman"/>
                <w:shd w:val="clear" w:color="auto" w:fill="FFFFFF"/>
              </w:rPr>
              <w:t>ПК-4.3: Разрабатывает стратегические планы улучшения качества предоставляемых логистических услуг по перевозке груза в цепи поставок</w:t>
            </w:r>
          </w:p>
        </w:tc>
        <w:tc>
          <w:tcPr>
            <w:tcW w:w="7579" w:type="dxa"/>
          </w:tcPr>
          <w:p w:rsidR="008940FB" w:rsidRPr="00ED230D" w:rsidRDefault="00CC7797" w:rsidP="002C31E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0F3B39">
              <w:rPr>
                <w:rFonts w:ascii="Times New Roman" w:hAnsi="Times New Roman" w:cs="Times New Roman"/>
              </w:rPr>
              <w:t xml:space="preserve"> </w:t>
            </w:r>
            <w:r w:rsidRPr="000F3B39">
              <w:rPr>
                <w:rFonts w:ascii="Times New Roman" w:hAnsi="Times New Roman" w:cs="Times New Roman"/>
                <w:shd w:val="clear" w:color="auto" w:fill="FFFFFF"/>
              </w:rPr>
              <w:t>теоретические сведения о стратегическом плане улучшения качества предоставляемых логистических услуг по перевозке груза в цепи поставок</w:t>
            </w:r>
          </w:p>
        </w:tc>
      </w:tr>
      <w:tr w:rsidR="007C7F71" w:rsidRPr="006459F1" w:rsidTr="004C5F14">
        <w:tc>
          <w:tcPr>
            <w:tcW w:w="10597" w:type="dxa"/>
            <w:gridSpan w:val="2"/>
          </w:tcPr>
          <w:p w:rsidR="007C7F71" w:rsidRDefault="007C7F71" w:rsidP="007C7F71">
            <w:pPr>
              <w:ind w:left="709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  <w:r w:rsidRPr="0078581A"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  <w:lastRenderedPageBreak/>
              <w:t>Примерные вопросы индивидуального задания:</w:t>
            </w:r>
          </w:p>
          <w:p w:rsidR="007C7F71" w:rsidRDefault="007C7F71" w:rsidP="007C7F71">
            <w:pPr>
              <w:ind w:left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CC7797" w:rsidRPr="00CC7797" w:rsidRDefault="001971E7" w:rsidP="00CC7797">
            <w:pPr>
              <w:ind w:left="709"/>
              <w:jc w:val="both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CC779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1. </w:t>
            </w:r>
            <w:r w:rsidR="00CC7797" w:rsidRPr="00CC77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Стратегический план улучшения качества предоставляемых логистических услуг по перевозке груза в цепи поставок: сущность, содержание, этапы разработки</w:t>
            </w:r>
          </w:p>
          <w:p w:rsidR="001971E7" w:rsidRPr="00ED230D" w:rsidRDefault="001971E7" w:rsidP="008940FB">
            <w:pPr>
              <w:ind w:left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940FB" w:rsidRPr="006459F1" w:rsidTr="002C31E7">
        <w:tc>
          <w:tcPr>
            <w:tcW w:w="3018" w:type="dxa"/>
          </w:tcPr>
          <w:p w:rsidR="008940FB" w:rsidRPr="00D8353E" w:rsidRDefault="00CC7797" w:rsidP="007709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B39">
              <w:rPr>
                <w:rFonts w:ascii="Times New Roman" w:hAnsi="Times New Roman" w:cs="Times New Roman"/>
                <w:shd w:val="clear" w:color="auto" w:fill="FFFFFF"/>
              </w:rPr>
              <w:t xml:space="preserve">ПК-6.1: </w:t>
            </w:r>
            <w:r w:rsidRPr="000F3B3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Взаимодействие с грузоотправителями и грузополучателями, работающими на железнодорожной станции и станциях обслуживаемого участка, по вопросам перевозки груза, государственными органами контроля и надзора по оформлению перевозочных документов на экспорт, импорт и транзитные перевозки груза</w:t>
            </w:r>
          </w:p>
        </w:tc>
        <w:tc>
          <w:tcPr>
            <w:tcW w:w="7579" w:type="dxa"/>
          </w:tcPr>
          <w:p w:rsidR="00CC7797" w:rsidRPr="000F3B39" w:rsidRDefault="00CC7797" w:rsidP="00CC7797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0F3B39">
              <w:rPr>
                <w:rFonts w:ascii="Times New Roman" w:hAnsi="Times New Roman" w:cs="Times New Roman"/>
              </w:rPr>
              <w:t xml:space="preserve"> </w:t>
            </w:r>
            <w:r w:rsidRPr="000F3B39">
              <w:rPr>
                <w:rFonts w:ascii="Times New Roman" w:hAnsi="Times New Roman" w:cs="Times New Roman"/>
                <w:shd w:val="clear" w:color="auto" w:fill="FFFFFF"/>
              </w:rPr>
              <w:t xml:space="preserve">основы </w:t>
            </w:r>
            <w:r w:rsidRPr="000F3B39">
              <w:rPr>
                <w:rFonts w:ascii="Times New Roman" w:hAnsi="Times New Roman"/>
                <w:bCs/>
              </w:rPr>
              <w:t xml:space="preserve">организации взаимодействия </w:t>
            </w:r>
            <w:r w:rsidRPr="000F3B39">
              <w:rPr>
                <w:rFonts w:ascii="Times New Roman" w:hAnsi="Times New Roman" w:cs="Times New Roman"/>
                <w:shd w:val="clear" w:color="auto" w:fill="FFFFFF"/>
              </w:rPr>
              <w:t>с грузоотправителями и грузополучателями, государственными органами контроля и надзора в рамках вопросов грузоперевозок</w:t>
            </w:r>
          </w:p>
          <w:p w:rsidR="008940FB" w:rsidRPr="00ED230D" w:rsidRDefault="008940FB" w:rsidP="007C7F71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C7F71" w:rsidRPr="006459F1" w:rsidTr="004C5F14">
        <w:tc>
          <w:tcPr>
            <w:tcW w:w="10597" w:type="dxa"/>
            <w:gridSpan w:val="2"/>
          </w:tcPr>
          <w:p w:rsidR="007C7F71" w:rsidRDefault="007C7F71" w:rsidP="007C7F71">
            <w:pPr>
              <w:ind w:left="709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  <w:r w:rsidRPr="0078581A"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  <w:t>Примерные вопросы индивидуального задания:</w:t>
            </w:r>
          </w:p>
          <w:p w:rsidR="00D42248" w:rsidRDefault="00D42248" w:rsidP="00CC7797">
            <w:pPr>
              <w:ind w:left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D42248" w:rsidRDefault="001971E7" w:rsidP="00CC7797">
            <w:pPr>
              <w:ind w:left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1. </w:t>
            </w:r>
            <w:r w:rsidRPr="00287A6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CC7797" w:rsidRPr="00E824ED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взаимодействия </w:t>
            </w:r>
            <w:r w:rsidR="00CC7797" w:rsidRPr="00E824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грузоотправителями и грузополучателями при грузовых железнодорожных перевозках: наименования должностей участвующих специалистов, регламентация, используемые информационные технологии, форматы взаимодействия.</w:t>
            </w:r>
            <w:r w:rsidR="00CC7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C7797" w:rsidRPr="00CC7797" w:rsidRDefault="00D42248" w:rsidP="00CC7797">
            <w:pPr>
              <w:ind w:left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CC7797" w:rsidRPr="00E824ED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взаимодействия с </w:t>
            </w:r>
            <w:r w:rsidR="00CC7797" w:rsidRPr="00E824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государственными органами контроля и надзора по оформлению перевозочных документов на экспорт, импорт и транзитные перевозки груза: наименования должностей участвующих специалистов, регламентация, используемые информационные технологии, форматы взаимодействия.</w:t>
            </w:r>
          </w:p>
          <w:p w:rsidR="001971E7" w:rsidRPr="00ED230D" w:rsidRDefault="001971E7" w:rsidP="001971E7">
            <w:pPr>
              <w:ind w:left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CC7797" w:rsidRPr="00ED230D" w:rsidTr="007709D9">
        <w:tc>
          <w:tcPr>
            <w:tcW w:w="3018" w:type="dxa"/>
          </w:tcPr>
          <w:p w:rsidR="00CC7797" w:rsidRPr="00D8353E" w:rsidRDefault="00CC7797" w:rsidP="007709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B39">
              <w:rPr>
                <w:rFonts w:ascii="Times New Roman" w:hAnsi="Times New Roman" w:cs="Times New Roman"/>
                <w:shd w:val="clear" w:color="auto" w:fill="FFFFFF"/>
              </w:rPr>
              <w:t>ПК-7.3: Согласовывает со смежными подразделениями оптимальных параметров перевозки груза</w:t>
            </w:r>
          </w:p>
        </w:tc>
        <w:tc>
          <w:tcPr>
            <w:tcW w:w="7579" w:type="dxa"/>
          </w:tcPr>
          <w:p w:rsidR="00CC7797" w:rsidRPr="00ED230D" w:rsidRDefault="00CC7797" w:rsidP="007709D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0F3B39">
              <w:rPr>
                <w:rFonts w:ascii="Times New Roman" w:hAnsi="Times New Roman" w:cs="Times New Roman"/>
              </w:rPr>
              <w:t xml:space="preserve"> </w:t>
            </w:r>
            <w:r w:rsidRPr="000F3B39">
              <w:rPr>
                <w:rFonts w:ascii="Times New Roman" w:hAnsi="Times New Roman" w:cs="Times New Roman"/>
                <w:shd w:val="clear" w:color="auto" w:fill="FFFFFF"/>
              </w:rPr>
              <w:t>порядок (процедура) согласовования со смежными подразделениями оптимальных параметров перевозки груза</w:t>
            </w:r>
          </w:p>
        </w:tc>
      </w:tr>
      <w:tr w:rsidR="00CC7797" w:rsidRPr="00ED230D" w:rsidTr="007709D9">
        <w:tc>
          <w:tcPr>
            <w:tcW w:w="10597" w:type="dxa"/>
            <w:gridSpan w:val="2"/>
          </w:tcPr>
          <w:p w:rsidR="00CC7797" w:rsidRDefault="00CC7797" w:rsidP="007709D9">
            <w:pPr>
              <w:ind w:left="709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  <w:r w:rsidRPr="0078581A"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  <w:t>Примерные вопросы индивидуального задания:</w:t>
            </w:r>
          </w:p>
          <w:p w:rsidR="00A00567" w:rsidRDefault="00A00567" w:rsidP="00CC7797">
            <w:pPr>
              <w:ind w:left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CC7797" w:rsidRPr="00CC7797" w:rsidRDefault="00CC7797" w:rsidP="00CC7797">
            <w:pPr>
              <w:ind w:left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1. </w:t>
            </w:r>
            <w:r w:rsidRPr="00287A6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824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Порядок (процедур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E824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 согласовования территориальным центром фирменного транспортного обслуживания с дирекцией управления движением, </w:t>
            </w:r>
            <w:r w:rsidRPr="00E824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центром организации работы железнодорожных станций, юридической службой железной дороги </w:t>
            </w:r>
            <w:r w:rsidRPr="00E824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оптимальных параметров перевозки груза</w:t>
            </w:r>
          </w:p>
          <w:p w:rsidR="00CC7797" w:rsidRPr="00ED230D" w:rsidRDefault="00CC7797" w:rsidP="007709D9">
            <w:pPr>
              <w:ind w:left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:rsidR="001F1CB7" w:rsidRDefault="001F1CB7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1F1CB7" w:rsidRDefault="001F1CB7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4825DD" w:rsidRDefault="004825DD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E47F1B" w:rsidRDefault="00E47F1B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E47F1B" w:rsidRDefault="00E47F1B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E47F1B" w:rsidRDefault="00E47F1B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E47F1B" w:rsidRDefault="00E47F1B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E47F1B" w:rsidRDefault="00E47F1B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E47F1B" w:rsidRDefault="00E47F1B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E47F1B" w:rsidRDefault="00E47F1B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E47F1B" w:rsidRDefault="00E47F1B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E47F1B" w:rsidRDefault="00E47F1B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E47F1B" w:rsidRDefault="00E47F1B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E47F1B" w:rsidRDefault="00E47F1B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E47F1B" w:rsidRDefault="00E47F1B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6113E4" w:rsidRDefault="006113E4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6113E4" w:rsidRDefault="006113E4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E47F1B" w:rsidRDefault="00E47F1B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0A3260" w:rsidRPr="009E1016" w:rsidRDefault="000A3260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 Типовые задания для оценки навыкового образовательного результата</w:t>
      </w:r>
    </w:p>
    <w:p w:rsidR="000A3260" w:rsidRPr="009E1016" w:rsidRDefault="000A3260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:rsidTr="006459F1">
        <w:tc>
          <w:tcPr>
            <w:tcW w:w="3018" w:type="dxa"/>
          </w:tcPr>
          <w:p w:rsidR="009B4FAE" w:rsidRPr="00CF6813" w:rsidRDefault="00560597" w:rsidP="002E2791">
            <w:pPr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  <w:highlight w:val="yellow"/>
              </w:rPr>
            </w:pPr>
            <w:r w:rsidRPr="00CF6813">
              <w:rPr>
                <w:rFonts w:ascii="Times New Roman" w:hAnsi="Times New Roman"/>
                <w:sz w:val="21"/>
                <w:szCs w:val="21"/>
              </w:rPr>
              <w:t>Код и наименование компетенции</w:t>
            </w:r>
          </w:p>
        </w:tc>
        <w:tc>
          <w:tcPr>
            <w:tcW w:w="7579" w:type="dxa"/>
          </w:tcPr>
          <w:p w:rsidR="009B4FAE" w:rsidRPr="00CF6813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  <w:highlight w:val="yellow"/>
              </w:rPr>
            </w:pPr>
            <w:r w:rsidRPr="00CF6813">
              <w:rPr>
                <w:rFonts w:ascii="Times New Roman" w:eastAsia="Times New Roman" w:hAnsi="Times New Roman"/>
                <w:bCs/>
                <w:sz w:val="21"/>
                <w:szCs w:val="21"/>
              </w:rPr>
              <w:t>Образовательный результат</w:t>
            </w:r>
          </w:p>
        </w:tc>
      </w:tr>
      <w:tr w:rsidR="008940FB" w:rsidRPr="006459F1" w:rsidTr="006459F1">
        <w:tc>
          <w:tcPr>
            <w:tcW w:w="3018" w:type="dxa"/>
          </w:tcPr>
          <w:p w:rsidR="008940FB" w:rsidRPr="00CF6813" w:rsidRDefault="006113E4" w:rsidP="008940FB">
            <w:pPr>
              <w:jc w:val="both"/>
              <w:rPr>
                <w:rFonts w:ascii="Times New Roman" w:hAnsi="Times New Roman"/>
                <w:color w:val="00B050"/>
                <w:sz w:val="21"/>
                <w:szCs w:val="21"/>
              </w:rPr>
            </w:pPr>
            <w:r w:rsidRPr="00CF681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ПК-1.1: Проводит управленческие мероприятия по достижению запланированных результатов</w:t>
            </w:r>
          </w:p>
        </w:tc>
        <w:tc>
          <w:tcPr>
            <w:tcW w:w="7579" w:type="dxa"/>
          </w:tcPr>
          <w:p w:rsidR="008940FB" w:rsidRPr="00CF6813" w:rsidRDefault="003B0952" w:rsidP="008940F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1"/>
                <w:szCs w:val="21"/>
              </w:rPr>
            </w:pPr>
            <w:r w:rsidRPr="00CF681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>Обучающийся умеет: применять</w:t>
            </w:r>
            <w:r w:rsidR="006113E4" w:rsidRPr="00CF681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 xml:space="preserve"> </w:t>
            </w:r>
            <w:r w:rsidR="006113E4" w:rsidRPr="00CF6813">
              <w:rPr>
                <w:rFonts w:ascii="Times New Roman" w:eastAsia="Times New Roman" w:hAnsi="Times New Roman" w:cs="Times New Roman"/>
                <w:kern w:val="24"/>
                <w:sz w:val="21"/>
                <w:szCs w:val="21"/>
              </w:rPr>
              <w:t xml:space="preserve">теорию о </w:t>
            </w:r>
            <w:r w:rsidR="006113E4" w:rsidRPr="00CF681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управленческих мероприятиях по достижению запланированных результатов</w:t>
            </w:r>
          </w:p>
        </w:tc>
      </w:tr>
      <w:tr w:rsidR="004C5F14" w:rsidRPr="006459F1" w:rsidTr="004C5F14">
        <w:tc>
          <w:tcPr>
            <w:tcW w:w="10597" w:type="dxa"/>
            <w:gridSpan w:val="2"/>
          </w:tcPr>
          <w:p w:rsidR="004C5F14" w:rsidRPr="00CF6813" w:rsidRDefault="004C5F14" w:rsidP="004C5F14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1"/>
                <w:szCs w:val="21"/>
                <w:u w:val="single"/>
                <w:lang w:bidi="ru-RU"/>
              </w:rPr>
            </w:pPr>
            <w:r w:rsidRPr="00CF6813">
              <w:rPr>
                <w:rFonts w:ascii="Times New Roman" w:eastAsia="Lucida Sans Unicode" w:hAnsi="Times New Roman" w:cs="Times New Roman"/>
                <w:b/>
                <w:sz w:val="21"/>
                <w:szCs w:val="21"/>
                <w:u w:val="single"/>
                <w:lang w:bidi="ru-RU"/>
              </w:rPr>
              <w:t>Примерные вопросы индивидуального задания:</w:t>
            </w:r>
          </w:p>
          <w:p w:rsidR="004C5F14" w:rsidRPr="00CF6813" w:rsidRDefault="004C5F14" w:rsidP="004C5F14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1"/>
                <w:szCs w:val="21"/>
                <w:u w:val="single"/>
                <w:lang w:bidi="ru-RU"/>
              </w:rPr>
            </w:pPr>
          </w:p>
          <w:p w:rsidR="004C5F14" w:rsidRPr="00CF6813" w:rsidRDefault="004C5F14" w:rsidP="008940FB">
            <w:pPr>
              <w:widowControl w:val="0"/>
              <w:suppressAutoHyphens/>
              <w:ind w:left="720"/>
              <w:jc w:val="both"/>
              <w:rPr>
                <w:rFonts w:ascii="Times New Roman" w:eastAsia="Lucida Sans Unicode" w:hAnsi="Times New Roman" w:cs="Times New Roman"/>
                <w:sz w:val="21"/>
                <w:szCs w:val="21"/>
                <w:lang w:bidi="ru-RU"/>
              </w:rPr>
            </w:pPr>
            <w:r w:rsidRPr="00CF6813">
              <w:rPr>
                <w:rFonts w:ascii="Times New Roman" w:eastAsia="Lucida Sans Unicode" w:hAnsi="Times New Roman" w:cs="Times New Roman"/>
                <w:sz w:val="21"/>
                <w:szCs w:val="21"/>
                <w:lang w:bidi="ru-RU"/>
              </w:rPr>
              <w:t xml:space="preserve">1. </w:t>
            </w:r>
            <w:r w:rsidR="00D75A31" w:rsidRPr="00CF6813">
              <w:rPr>
                <w:rFonts w:ascii="Times New Roman" w:eastAsia="Lucida Sans Unicode" w:hAnsi="Times New Roman" w:cs="Times New Roman"/>
                <w:sz w:val="21"/>
                <w:szCs w:val="21"/>
                <w:lang w:bidi="ru-RU"/>
              </w:rPr>
              <w:t xml:space="preserve">Оценить </w:t>
            </w:r>
            <w:r w:rsidR="00737797" w:rsidRPr="00CF6813">
              <w:rPr>
                <w:rFonts w:ascii="Times New Roman" w:eastAsia="Lucida Sans Unicode" w:hAnsi="Times New Roman" w:cs="Times New Roman"/>
                <w:sz w:val="21"/>
                <w:szCs w:val="21"/>
                <w:lang w:bidi="ru-RU"/>
              </w:rPr>
              <w:t xml:space="preserve">уровень </w:t>
            </w:r>
            <w:r w:rsidR="00737797" w:rsidRPr="00CF681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управленческих</w:t>
            </w:r>
            <w:r w:rsidR="00944797" w:rsidRPr="00CF681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мероприятиях по достижению запланированных результатов</w:t>
            </w:r>
            <w:r w:rsidR="00D75A31" w:rsidRPr="00CF6813">
              <w:rPr>
                <w:rFonts w:ascii="Times New Roman" w:eastAsia="Lucida Sans Unicode" w:hAnsi="Times New Roman" w:cs="Times New Roman"/>
                <w:sz w:val="21"/>
                <w:szCs w:val="21"/>
                <w:lang w:bidi="ru-RU"/>
              </w:rPr>
              <w:t>.</w:t>
            </w:r>
          </w:p>
          <w:p w:rsidR="00D75A31" w:rsidRPr="00CF6813" w:rsidRDefault="00D75A31" w:rsidP="008940FB">
            <w:pPr>
              <w:widowControl w:val="0"/>
              <w:suppressAutoHyphens/>
              <w:ind w:left="720"/>
              <w:jc w:val="both"/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</w:pPr>
          </w:p>
        </w:tc>
      </w:tr>
      <w:tr w:rsidR="008940FB" w:rsidRPr="006459F1" w:rsidTr="006459F1">
        <w:tc>
          <w:tcPr>
            <w:tcW w:w="3018" w:type="dxa"/>
          </w:tcPr>
          <w:p w:rsidR="008940FB" w:rsidRPr="00CF6813" w:rsidRDefault="006113E4" w:rsidP="008940F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CF681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ПК-1.2: Контролирует показатели качества (своевременность доставки грузов, информирование клиента, сохранность груза)</w:t>
            </w:r>
          </w:p>
        </w:tc>
        <w:tc>
          <w:tcPr>
            <w:tcW w:w="7579" w:type="dxa"/>
          </w:tcPr>
          <w:p w:rsidR="008940FB" w:rsidRPr="00CF6813" w:rsidRDefault="006113E4" w:rsidP="008940FB">
            <w:pPr>
              <w:jc w:val="both"/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</w:pPr>
            <w:r w:rsidRPr="00CF681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>Обучающийся умеет:</w:t>
            </w:r>
            <w:r w:rsidRPr="00CF681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контролировать показатели качества (своевременность доставки грузов, информирование клиента, сохранность груза)</w:t>
            </w:r>
          </w:p>
        </w:tc>
      </w:tr>
      <w:tr w:rsidR="004C5F14" w:rsidRPr="006459F1" w:rsidTr="004C5F14">
        <w:tc>
          <w:tcPr>
            <w:tcW w:w="10597" w:type="dxa"/>
            <w:gridSpan w:val="2"/>
          </w:tcPr>
          <w:p w:rsidR="004C5F14" w:rsidRPr="00CF6813" w:rsidRDefault="004C5F14" w:rsidP="004C5F14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1"/>
                <w:szCs w:val="21"/>
                <w:u w:val="single"/>
                <w:lang w:bidi="ru-RU"/>
              </w:rPr>
            </w:pPr>
            <w:r w:rsidRPr="00CF6813">
              <w:rPr>
                <w:rFonts w:ascii="Times New Roman" w:eastAsia="Lucida Sans Unicode" w:hAnsi="Times New Roman" w:cs="Times New Roman"/>
                <w:b/>
                <w:sz w:val="21"/>
                <w:szCs w:val="21"/>
                <w:u w:val="single"/>
                <w:lang w:bidi="ru-RU"/>
              </w:rPr>
              <w:t>Примерные вопросы индивидуального задания:</w:t>
            </w:r>
          </w:p>
          <w:p w:rsidR="004C5F14" w:rsidRPr="00CF6813" w:rsidRDefault="004C5F14" w:rsidP="004C5F14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1"/>
                <w:szCs w:val="21"/>
                <w:u w:val="single"/>
                <w:lang w:bidi="ru-RU"/>
              </w:rPr>
            </w:pPr>
          </w:p>
          <w:p w:rsidR="004C5F14" w:rsidRPr="00CF6813" w:rsidRDefault="00320B3E" w:rsidP="008940FB">
            <w:pPr>
              <w:widowControl w:val="0"/>
              <w:suppressAutoHyphens/>
              <w:ind w:left="72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F6813"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 xml:space="preserve">1.Провести анализ </w:t>
            </w:r>
            <w:r w:rsidR="00944797" w:rsidRPr="00CF6813">
              <w:rPr>
                <w:rFonts w:ascii="Times New Roman" w:hAnsi="Times New Roman" w:cs="Times New Roman"/>
                <w:sz w:val="21"/>
                <w:szCs w:val="21"/>
              </w:rPr>
              <w:t>системы контроля</w:t>
            </w:r>
            <w:r w:rsidR="00944797" w:rsidRPr="00CF681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показателей качества (своевременность доставки грузов, информирование клиента, сохранность груза)</w:t>
            </w:r>
          </w:p>
          <w:p w:rsidR="00320B3E" w:rsidRPr="00CF6813" w:rsidRDefault="00320B3E" w:rsidP="008940FB">
            <w:pPr>
              <w:widowControl w:val="0"/>
              <w:suppressAutoHyphens/>
              <w:ind w:left="720"/>
              <w:jc w:val="both"/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</w:pPr>
          </w:p>
        </w:tc>
      </w:tr>
      <w:tr w:rsidR="008940FB" w:rsidRPr="006459F1" w:rsidTr="006459F1">
        <w:tc>
          <w:tcPr>
            <w:tcW w:w="3018" w:type="dxa"/>
          </w:tcPr>
          <w:p w:rsidR="008940FB" w:rsidRPr="00CF6813" w:rsidRDefault="006113E4" w:rsidP="008940F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68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ПК-3.1: Разрабатывает план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  <w:tc>
          <w:tcPr>
            <w:tcW w:w="7579" w:type="dxa"/>
          </w:tcPr>
          <w:p w:rsidR="008940FB" w:rsidRPr="00CF6813" w:rsidRDefault="006113E4" w:rsidP="008940F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F681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CF68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при</w:t>
            </w:r>
            <w:r w:rsidR="00AB7D4B" w:rsidRPr="00CF68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ме</w:t>
            </w:r>
            <w:r w:rsidRPr="00CF68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нять теоретические сведения о плане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</w:tr>
      <w:tr w:rsidR="004C5F14" w:rsidRPr="006459F1" w:rsidTr="004C5F14">
        <w:tc>
          <w:tcPr>
            <w:tcW w:w="10597" w:type="dxa"/>
            <w:gridSpan w:val="2"/>
          </w:tcPr>
          <w:p w:rsidR="004C5F14" w:rsidRPr="00CF6813" w:rsidRDefault="004C5F14" w:rsidP="004C5F14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1"/>
                <w:szCs w:val="21"/>
                <w:u w:val="single"/>
                <w:lang w:bidi="ru-RU"/>
              </w:rPr>
            </w:pPr>
            <w:r w:rsidRPr="00CF6813">
              <w:rPr>
                <w:rFonts w:ascii="Times New Roman" w:eastAsia="Lucida Sans Unicode" w:hAnsi="Times New Roman" w:cs="Times New Roman"/>
                <w:b/>
                <w:sz w:val="21"/>
                <w:szCs w:val="21"/>
                <w:u w:val="single"/>
                <w:lang w:bidi="ru-RU"/>
              </w:rPr>
              <w:t>Примерные вопросы индивидуального задания:</w:t>
            </w:r>
          </w:p>
          <w:p w:rsidR="00944797" w:rsidRPr="00CF6813" w:rsidRDefault="00944797" w:rsidP="008940FB">
            <w:pPr>
              <w:widowControl w:val="0"/>
              <w:suppressAutoHyphens/>
              <w:ind w:left="72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C5F14" w:rsidRPr="00CF6813" w:rsidRDefault="00320B3E" w:rsidP="00D859B1">
            <w:pPr>
              <w:widowControl w:val="0"/>
              <w:suppressAutoHyphens/>
              <w:ind w:left="720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F6813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Pr="00CF681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. </w:t>
            </w:r>
            <w:r w:rsidRPr="00CF6813">
              <w:rPr>
                <w:rFonts w:ascii="Times New Roman" w:hAnsi="Times New Roman"/>
                <w:color w:val="FF0000"/>
                <w:sz w:val="21"/>
                <w:szCs w:val="21"/>
              </w:rPr>
              <w:t xml:space="preserve"> </w:t>
            </w:r>
            <w:r w:rsidRPr="00CF6813">
              <w:rPr>
                <w:rFonts w:ascii="Times New Roman" w:hAnsi="Times New Roman"/>
                <w:sz w:val="21"/>
                <w:szCs w:val="21"/>
              </w:rPr>
              <w:t>Провести анализ</w:t>
            </w:r>
            <w:r w:rsidR="001C6556" w:rsidRPr="00CF681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операционного направления логистической деятельности в области управления перевозками</w:t>
            </w:r>
          </w:p>
          <w:p w:rsidR="00320B3E" w:rsidRPr="00CF6813" w:rsidRDefault="00320B3E" w:rsidP="008940FB">
            <w:pPr>
              <w:widowControl w:val="0"/>
              <w:suppressAutoHyphens/>
              <w:ind w:left="720"/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</w:pPr>
          </w:p>
        </w:tc>
      </w:tr>
      <w:tr w:rsidR="008940FB" w:rsidRPr="006459F1" w:rsidTr="006459F1">
        <w:tc>
          <w:tcPr>
            <w:tcW w:w="3018" w:type="dxa"/>
          </w:tcPr>
          <w:p w:rsidR="008940FB" w:rsidRPr="00CF6813" w:rsidRDefault="006113E4" w:rsidP="008940F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68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ПК-4.1: Разрабатывает политику клиентского сервиса в области оказания логистических услуг</w:t>
            </w:r>
          </w:p>
        </w:tc>
        <w:tc>
          <w:tcPr>
            <w:tcW w:w="7579" w:type="dxa"/>
          </w:tcPr>
          <w:p w:rsidR="008940FB" w:rsidRPr="00CF6813" w:rsidRDefault="006113E4" w:rsidP="008940F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F681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CF68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</w:t>
            </w:r>
            <w:r w:rsidR="00AB7D4B" w:rsidRPr="00CF68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име</w:t>
            </w:r>
            <w:r w:rsidRPr="00CF68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нять теоретические сведения </w:t>
            </w:r>
            <w:r w:rsidR="00944797" w:rsidRPr="00CF68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 </w:t>
            </w:r>
            <w:r w:rsidRPr="00CF68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политике клиентского сервиса в области оказания логистических услуг</w:t>
            </w:r>
          </w:p>
        </w:tc>
      </w:tr>
      <w:tr w:rsidR="004C5F14" w:rsidRPr="006459F1" w:rsidTr="005F7D94">
        <w:tc>
          <w:tcPr>
            <w:tcW w:w="10597" w:type="dxa"/>
            <w:gridSpan w:val="2"/>
          </w:tcPr>
          <w:p w:rsidR="004C5F14" w:rsidRPr="00CF6813" w:rsidRDefault="004C5F14" w:rsidP="003C58A7">
            <w:pPr>
              <w:widowControl w:val="0"/>
              <w:suppressAutoHyphens/>
              <w:ind w:left="720"/>
              <w:jc w:val="both"/>
              <w:rPr>
                <w:rFonts w:ascii="Times New Roman" w:eastAsia="Lucida Sans Unicode" w:hAnsi="Times New Roman" w:cs="Times New Roman"/>
                <w:b/>
                <w:sz w:val="21"/>
                <w:szCs w:val="21"/>
                <w:u w:val="single"/>
                <w:lang w:bidi="ru-RU"/>
              </w:rPr>
            </w:pPr>
            <w:r w:rsidRPr="00CF6813">
              <w:rPr>
                <w:rFonts w:ascii="Times New Roman" w:eastAsia="Lucida Sans Unicode" w:hAnsi="Times New Roman" w:cs="Times New Roman"/>
                <w:b/>
                <w:sz w:val="21"/>
                <w:szCs w:val="21"/>
                <w:u w:val="single"/>
                <w:lang w:bidi="ru-RU"/>
              </w:rPr>
              <w:t>Примерные вопросы индивидуального задания:</w:t>
            </w:r>
          </w:p>
          <w:p w:rsidR="008140F0" w:rsidRPr="00CF6813" w:rsidRDefault="008140F0" w:rsidP="003C58A7">
            <w:pPr>
              <w:widowControl w:val="0"/>
              <w:suppressAutoHyphens/>
              <w:ind w:left="720"/>
              <w:jc w:val="both"/>
              <w:rPr>
                <w:rFonts w:ascii="Times New Roman" w:eastAsia="Lucida Sans Unicode" w:hAnsi="Times New Roman" w:cs="Times New Roman"/>
                <w:b/>
                <w:sz w:val="21"/>
                <w:szCs w:val="21"/>
                <w:u w:val="single"/>
                <w:lang w:bidi="ru-RU"/>
              </w:rPr>
            </w:pPr>
          </w:p>
          <w:p w:rsidR="00320B3E" w:rsidRPr="00CF6813" w:rsidRDefault="008140F0" w:rsidP="007709D9">
            <w:pPr>
              <w:widowControl w:val="0"/>
              <w:suppressAutoHyphens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F6813"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 xml:space="preserve">1. </w:t>
            </w:r>
            <w:r w:rsidR="00320B3E" w:rsidRPr="00CF68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Рассмотреть </w:t>
            </w:r>
            <w:r w:rsidR="007709D9" w:rsidRPr="00CF681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политику клиентского сервиса в области оказания логистических услуг</w:t>
            </w:r>
          </w:p>
          <w:p w:rsidR="00320B3E" w:rsidRPr="00CF6813" w:rsidRDefault="00320B3E" w:rsidP="008940FB">
            <w:pPr>
              <w:widowControl w:val="0"/>
              <w:suppressAutoHyphens/>
              <w:ind w:left="720"/>
              <w:jc w:val="both"/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</w:pPr>
          </w:p>
        </w:tc>
      </w:tr>
      <w:tr w:rsidR="008940FB" w:rsidRPr="006459F1" w:rsidTr="006459F1">
        <w:tc>
          <w:tcPr>
            <w:tcW w:w="3018" w:type="dxa"/>
          </w:tcPr>
          <w:p w:rsidR="008940FB" w:rsidRPr="00CF6813" w:rsidRDefault="006113E4" w:rsidP="008940FB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F681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ПК-4.3: Разрабатывает стратегические планы улу</w:t>
            </w:r>
            <w:r w:rsidR="00C7310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чшения качества предоставляемых </w:t>
            </w:r>
            <w:r w:rsidRPr="00CF681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логистических услуг по перевозке груза в цепи поставок</w:t>
            </w:r>
          </w:p>
        </w:tc>
        <w:tc>
          <w:tcPr>
            <w:tcW w:w="7579" w:type="dxa"/>
          </w:tcPr>
          <w:p w:rsidR="008940FB" w:rsidRPr="00CF6813" w:rsidRDefault="006113E4" w:rsidP="008940FB">
            <w:pPr>
              <w:jc w:val="both"/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</w:pPr>
            <w:r w:rsidRPr="00CF681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>Обучающийся умеет:</w:t>
            </w:r>
            <w:r w:rsidRPr="00CF6813">
              <w:rPr>
                <w:rFonts w:ascii="Times New Roman" w:hAnsi="Times New Roman" w:cs="Times New Roman"/>
                <w:sz w:val="21"/>
                <w:szCs w:val="21"/>
              </w:rPr>
              <w:t xml:space="preserve"> при</w:t>
            </w:r>
            <w:r w:rsidR="00AB7D4B" w:rsidRPr="00CF6813">
              <w:rPr>
                <w:rFonts w:ascii="Times New Roman" w:hAnsi="Times New Roman" w:cs="Times New Roman"/>
                <w:sz w:val="21"/>
                <w:szCs w:val="21"/>
              </w:rPr>
              <w:t>ме</w:t>
            </w:r>
            <w:r w:rsidRPr="00CF6813">
              <w:rPr>
                <w:rFonts w:ascii="Times New Roman" w:hAnsi="Times New Roman" w:cs="Times New Roman"/>
                <w:sz w:val="21"/>
                <w:szCs w:val="21"/>
              </w:rPr>
              <w:t xml:space="preserve">нять </w:t>
            </w:r>
            <w:r w:rsidRPr="00CF681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теоретические сведения о стратегическом плане улучшения качества предоставляемых логистических услуг по перевозке груза в цепи поставок</w:t>
            </w:r>
          </w:p>
        </w:tc>
      </w:tr>
      <w:tr w:rsidR="004C5F14" w:rsidRPr="006459F1" w:rsidTr="005F7D94">
        <w:tc>
          <w:tcPr>
            <w:tcW w:w="10597" w:type="dxa"/>
            <w:gridSpan w:val="2"/>
          </w:tcPr>
          <w:p w:rsidR="004C5F14" w:rsidRPr="00CF6813" w:rsidRDefault="004C5F14" w:rsidP="004C5F14">
            <w:pPr>
              <w:ind w:left="709"/>
              <w:jc w:val="both"/>
              <w:rPr>
                <w:rFonts w:ascii="Times New Roman" w:eastAsia="Lucida Sans Unicode" w:hAnsi="Times New Roman" w:cs="Times New Roman"/>
                <w:b/>
                <w:sz w:val="21"/>
                <w:szCs w:val="21"/>
                <w:u w:val="single"/>
                <w:lang w:bidi="ru-RU"/>
              </w:rPr>
            </w:pPr>
            <w:r w:rsidRPr="00CF6813">
              <w:rPr>
                <w:rFonts w:ascii="Times New Roman" w:eastAsia="Lucida Sans Unicode" w:hAnsi="Times New Roman" w:cs="Times New Roman"/>
                <w:b/>
                <w:sz w:val="21"/>
                <w:szCs w:val="21"/>
                <w:u w:val="single"/>
                <w:lang w:bidi="ru-RU"/>
              </w:rPr>
              <w:t>Примерные вопросы индивидуального задания:</w:t>
            </w:r>
          </w:p>
          <w:p w:rsidR="004C5F14" w:rsidRPr="00CF6813" w:rsidRDefault="004C5F14" w:rsidP="004C5F14">
            <w:pPr>
              <w:ind w:left="709"/>
              <w:jc w:val="both"/>
              <w:rPr>
                <w:rFonts w:ascii="Times New Roman" w:eastAsia="Lucida Sans Unicode" w:hAnsi="Times New Roman" w:cs="Times New Roman"/>
                <w:b/>
                <w:sz w:val="21"/>
                <w:szCs w:val="21"/>
                <w:u w:val="single"/>
                <w:lang w:bidi="ru-RU"/>
              </w:rPr>
            </w:pPr>
          </w:p>
          <w:p w:rsidR="008140F0" w:rsidRPr="00CF6813" w:rsidRDefault="008140F0" w:rsidP="007709D9">
            <w:pPr>
              <w:ind w:left="709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CF681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1. </w:t>
            </w:r>
            <w:r w:rsidR="00D859B1" w:rsidRPr="00CF681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Оценить качество</w:t>
            </w:r>
            <w:r w:rsidRPr="00CF681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="00D859B1" w:rsidRPr="00CF681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предоставляемых логистических</w:t>
            </w:r>
            <w:r w:rsidR="007709D9" w:rsidRPr="00CF681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услуг по перевозке груза в цепи поставок.</w:t>
            </w:r>
          </w:p>
          <w:p w:rsidR="004C5F14" w:rsidRPr="00CF6813" w:rsidRDefault="004C5F14" w:rsidP="004C5F14">
            <w:pPr>
              <w:ind w:left="709"/>
              <w:jc w:val="both"/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</w:pPr>
          </w:p>
        </w:tc>
      </w:tr>
      <w:tr w:rsidR="008940FB" w:rsidRPr="006459F1" w:rsidTr="006459F1">
        <w:tc>
          <w:tcPr>
            <w:tcW w:w="3018" w:type="dxa"/>
          </w:tcPr>
          <w:p w:rsidR="008940FB" w:rsidRPr="00CF6813" w:rsidRDefault="006113E4" w:rsidP="008940F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68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ПК-6.1: </w:t>
            </w:r>
            <w:r w:rsidRPr="00CF681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Взаимодействие с грузоотправителями и грузополучателями, работающими на железнодорожной станции и станциях обслуживаемого участка, по вопросам перевозки груза, государственными органами контроля и надзора по оформлению перевозочных документов на экспорт, импорт и транзитные перевозки груза</w:t>
            </w:r>
          </w:p>
        </w:tc>
        <w:tc>
          <w:tcPr>
            <w:tcW w:w="7579" w:type="dxa"/>
          </w:tcPr>
          <w:p w:rsidR="008940FB" w:rsidRPr="00CF6813" w:rsidRDefault="00676BE7" w:rsidP="008940F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F681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CF6813">
              <w:rPr>
                <w:rFonts w:ascii="Times New Roman" w:hAnsi="Times New Roman" w:cs="Times New Roman"/>
                <w:sz w:val="20"/>
                <w:szCs w:val="20"/>
              </w:rPr>
              <w:t xml:space="preserve"> при</w:t>
            </w:r>
            <w:r w:rsidR="00AB7D4B" w:rsidRPr="00CF6813">
              <w:rPr>
                <w:rFonts w:ascii="Times New Roman" w:hAnsi="Times New Roman" w:cs="Times New Roman"/>
                <w:sz w:val="20"/>
                <w:szCs w:val="20"/>
              </w:rPr>
              <w:t>ме</w:t>
            </w:r>
            <w:r w:rsidRPr="00CF6813">
              <w:rPr>
                <w:rFonts w:ascii="Times New Roman" w:hAnsi="Times New Roman" w:cs="Times New Roman"/>
                <w:sz w:val="20"/>
                <w:szCs w:val="20"/>
              </w:rPr>
              <w:t xml:space="preserve">нять </w:t>
            </w:r>
            <w:r w:rsidRPr="00CF68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основы </w:t>
            </w:r>
            <w:r w:rsidRPr="00CF6813">
              <w:rPr>
                <w:rFonts w:ascii="Times New Roman" w:hAnsi="Times New Roman"/>
                <w:bCs/>
                <w:sz w:val="20"/>
                <w:szCs w:val="20"/>
              </w:rPr>
              <w:t xml:space="preserve">организации взаимодействия </w:t>
            </w:r>
            <w:r w:rsidRPr="00CF68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 грузоотправителями и грузополучателями, государственными органами контроля и надзора в рамках вопросов грузоперевозок</w:t>
            </w:r>
          </w:p>
        </w:tc>
      </w:tr>
      <w:tr w:rsidR="006113E4" w:rsidRPr="006459F1" w:rsidTr="007709D9">
        <w:tc>
          <w:tcPr>
            <w:tcW w:w="10597" w:type="dxa"/>
            <w:gridSpan w:val="2"/>
          </w:tcPr>
          <w:p w:rsidR="006113E4" w:rsidRDefault="006113E4" w:rsidP="006113E4">
            <w:pPr>
              <w:ind w:left="709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  <w:r w:rsidRPr="00A968CB"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  <w:lastRenderedPageBreak/>
              <w:t>Примерные вопросы индивидуального задания:</w:t>
            </w:r>
          </w:p>
          <w:p w:rsidR="006113E4" w:rsidRDefault="006113E4" w:rsidP="006113E4">
            <w:pPr>
              <w:ind w:left="709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</w:p>
          <w:p w:rsidR="006113E4" w:rsidRDefault="006113E4" w:rsidP="007709D9">
            <w:pPr>
              <w:ind w:left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="0073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Рассмотреть </w:t>
            </w:r>
            <w:r w:rsidR="00737797" w:rsidRPr="000F3B39">
              <w:rPr>
                <w:rFonts w:ascii="Times New Roman" w:hAnsi="Times New Roman"/>
                <w:bCs/>
              </w:rPr>
              <w:t>взаимодействие</w:t>
            </w:r>
            <w:r w:rsidR="007709D9" w:rsidRPr="000F3B39">
              <w:rPr>
                <w:rFonts w:ascii="Times New Roman" w:hAnsi="Times New Roman"/>
                <w:bCs/>
              </w:rPr>
              <w:t xml:space="preserve"> </w:t>
            </w:r>
            <w:r w:rsidR="007709D9" w:rsidRPr="000F3B39">
              <w:rPr>
                <w:rFonts w:ascii="Times New Roman" w:hAnsi="Times New Roman" w:cs="Times New Roman"/>
                <w:shd w:val="clear" w:color="auto" w:fill="FFFFFF"/>
              </w:rPr>
              <w:t>с грузоотправителями и грузополучателями, государственными органами контроля и надзора в рамках вопросов грузоперевозок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113E4" w:rsidRPr="000B3BFE" w:rsidRDefault="006113E4" w:rsidP="008940F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6113E4" w:rsidRPr="006459F1" w:rsidTr="006459F1">
        <w:tc>
          <w:tcPr>
            <w:tcW w:w="3018" w:type="dxa"/>
          </w:tcPr>
          <w:p w:rsidR="006113E4" w:rsidRPr="000F3B39" w:rsidRDefault="006113E4" w:rsidP="008940FB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F3B39">
              <w:rPr>
                <w:rFonts w:ascii="Times New Roman" w:hAnsi="Times New Roman" w:cs="Times New Roman"/>
                <w:shd w:val="clear" w:color="auto" w:fill="FFFFFF"/>
              </w:rPr>
              <w:t>ПК-7.3: Согласовывает со смежными подразделениями оптимальных параметров перевозки груза</w:t>
            </w:r>
          </w:p>
        </w:tc>
        <w:tc>
          <w:tcPr>
            <w:tcW w:w="7579" w:type="dxa"/>
          </w:tcPr>
          <w:p w:rsidR="006113E4" w:rsidRPr="000B3BFE" w:rsidRDefault="00676BE7" w:rsidP="008940F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0F3B39">
              <w:rPr>
                <w:rFonts w:ascii="Times New Roman" w:hAnsi="Times New Roman" w:cs="Times New Roman"/>
              </w:rPr>
              <w:t xml:space="preserve"> при</w:t>
            </w:r>
            <w:r w:rsidR="00AB7D4B">
              <w:rPr>
                <w:rFonts w:ascii="Times New Roman" w:hAnsi="Times New Roman" w:cs="Times New Roman"/>
              </w:rPr>
              <w:t>ме</w:t>
            </w:r>
            <w:r w:rsidRPr="000F3B39">
              <w:rPr>
                <w:rFonts w:ascii="Times New Roman" w:hAnsi="Times New Roman" w:cs="Times New Roman"/>
              </w:rPr>
              <w:t xml:space="preserve">нять </w:t>
            </w:r>
            <w:r w:rsidR="00737797">
              <w:rPr>
                <w:rFonts w:ascii="Times New Roman" w:hAnsi="Times New Roman" w:cs="Times New Roman"/>
                <w:shd w:val="clear" w:color="auto" w:fill="FFFFFF"/>
              </w:rPr>
              <w:t>порядок (процедура) согласо</w:t>
            </w:r>
            <w:r w:rsidRPr="000F3B39">
              <w:rPr>
                <w:rFonts w:ascii="Times New Roman" w:hAnsi="Times New Roman" w:cs="Times New Roman"/>
                <w:shd w:val="clear" w:color="auto" w:fill="FFFFFF"/>
              </w:rPr>
              <w:t>вания со смежными подразделениями оптимальных параметров перевозки груза</w:t>
            </w:r>
          </w:p>
        </w:tc>
      </w:tr>
      <w:tr w:rsidR="006113E4" w:rsidRPr="006459F1" w:rsidTr="007709D9">
        <w:tc>
          <w:tcPr>
            <w:tcW w:w="10597" w:type="dxa"/>
            <w:gridSpan w:val="2"/>
          </w:tcPr>
          <w:p w:rsidR="006113E4" w:rsidRDefault="006113E4" w:rsidP="006113E4">
            <w:pPr>
              <w:ind w:left="709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  <w:r w:rsidRPr="00A968CB"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  <w:t>Примерные вопросы индивидуального задания:</w:t>
            </w:r>
          </w:p>
          <w:p w:rsidR="006113E4" w:rsidRDefault="006113E4" w:rsidP="006113E4">
            <w:pPr>
              <w:ind w:left="709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</w:p>
          <w:p w:rsidR="006113E4" w:rsidRDefault="006113E4" w:rsidP="00941B99">
            <w:pPr>
              <w:ind w:left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Рассмотреть </w:t>
            </w:r>
            <w:r w:rsidR="00941B99">
              <w:rPr>
                <w:rFonts w:ascii="Times New Roman" w:hAnsi="Times New Roman" w:cs="Times New Roman"/>
                <w:shd w:val="clear" w:color="auto" w:fill="FFFFFF"/>
              </w:rPr>
              <w:t>фактический механизм</w:t>
            </w:r>
            <w:r w:rsidR="00737797">
              <w:rPr>
                <w:rFonts w:ascii="Times New Roman" w:hAnsi="Times New Roman" w:cs="Times New Roman"/>
                <w:shd w:val="clear" w:color="auto" w:fill="FFFFFF"/>
              </w:rPr>
              <w:t xml:space="preserve"> согласо</w:t>
            </w:r>
            <w:r w:rsidR="00941B99" w:rsidRPr="000F3B39">
              <w:rPr>
                <w:rFonts w:ascii="Times New Roman" w:hAnsi="Times New Roman" w:cs="Times New Roman"/>
                <w:shd w:val="clear" w:color="auto" w:fill="FFFFFF"/>
              </w:rPr>
              <w:t>вания со смежными подразделениями оптимальных параметров перевозки груза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113E4" w:rsidRPr="000B3BFE" w:rsidRDefault="006113E4" w:rsidP="008940F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:rsidR="001C6556" w:rsidRPr="00BF3D24" w:rsidRDefault="001C6556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10"/>
          <w:szCs w:val="10"/>
        </w:rPr>
      </w:pPr>
    </w:p>
    <w:tbl>
      <w:tblPr>
        <w:tblStyle w:val="ab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85"/>
        <w:gridCol w:w="7512"/>
      </w:tblGrid>
      <w:tr w:rsidR="001C6556" w:rsidRPr="006459F1" w:rsidTr="00E9207B">
        <w:trPr>
          <w:trHeight w:val="428"/>
        </w:trPr>
        <w:tc>
          <w:tcPr>
            <w:tcW w:w="3085" w:type="dxa"/>
          </w:tcPr>
          <w:p w:rsidR="001C6556" w:rsidRDefault="001C6556" w:rsidP="00E9207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15B8">
              <w:rPr>
                <w:rFonts w:ascii="Times New Roman" w:hAnsi="Times New Roman" w:cs="Times New Roman"/>
                <w:shd w:val="clear" w:color="auto" w:fill="FFFFFF"/>
              </w:rPr>
              <w:t>ПК-1.1: Проводит управленческие мероприятия по достижению запланированных результатов</w:t>
            </w:r>
          </w:p>
        </w:tc>
        <w:tc>
          <w:tcPr>
            <w:tcW w:w="7512" w:type="dxa"/>
          </w:tcPr>
          <w:p w:rsidR="001C6556" w:rsidRPr="00951E4F" w:rsidRDefault="001C6556" w:rsidP="00E920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владеет: навыком </w:t>
            </w:r>
            <w:r w:rsidRPr="000F3B39">
              <w:rPr>
                <w:rFonts w:ascii="Times New Roman" w:eastAsia="Times New Roman" w:hAnsi="Times New Roman" w:cs="Times New Roman"/>
                <w:kern w:val="24"/>
              </w:rPr>
              <w:t xml:space="preserve">проведения </w:t>
            </w:r>
            <w:r w:rsidRPr="000F3B39">
              <w:rPr>
                <w:rFonts w:ascii="Times New Roman" w:hAnsi="Times New Roman" w:cs="Times New Roman"/>
                <w:shd w:val="clear" w:color="auto" w:fill="FFFFFF"/>
              </w:rPr>
              <w:t>управленческих мероприятий по достижению запланированных результатов</w:t>
            </w:r>
          </w:p>
        </w:tc>
      </w:tr>
      <w:tr w:rsidR="006113E4" w:rsidRPr="006459F1" w:rsidTr="007709D9">
        <w:tc>
          <w:tcPr>
            <w:tcW w:w="10597" w:type="dxa"/>
            <w:gridSpan w:val="2"/>
          </w:tcPr>
          <w:p w:rsidR="006113E4" w:rsidRDefault="006113E4" w:rsidP="007709D9">
            <w:pPr>
              <w:ind w:left="709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  <w:r w:rsidRPr="00A968CB"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  <w:t>Примерные вопросы индивидуального задания:</w:t>
            </w:r>
          </w:p>
          <w:p w:rsidR="006113E4" w:rsidRDefault="006113E4" w:rsidP="007709D9">
            <w:pPr>
              <w:ind w:left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1C6556" w:rsidRDefault="006113E4" w:rsidP="001C6556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1. </w:t>
            </w:r>
            <w:r w:rsidR="001C6556" w:rsidRPr="00E824ED">
              <w:rPr>
                <w:rFonts w:ascii="Times New Roman" w:hAnsi="Times New Roman" w:cs="Times New Roman"/>
                <w:sz w:val="24"/>
                <w:szCs w:val="24"/>
              </w:rPr>
              <w:t>Подготовка проекта приказа (распоряжения) о достижении целевых показателей перевозки груза</w:t>
            </w:r>
            <w:r w:rsidR="001C6556">
              <w:rPr>
                <w:rFonts w:ascii="Times New Roman" w:hAnsi="Times New Roman" w:cs="Times New Roman"/>
                <w:sz w:val="24"/>
                <w:szCs w:val="24"/>
              </w:rPr>
              <w:t>, а также инструкции по достижению</w:t>
            </w:r>
            <w:r w:rsidR="001C6556" w:rsidRPr="00E824ED">
              <w:rPr>
                <w:rFonts w:ascii="Times New Roman" w:hAnsi="Times New Roman" w:cs="Times New Roman"/>
                <w:sz w:val="24"/>
                <w:szCs w:val="24"/>
              </w:rPr>
              <w:t xml:space="preserve"> целевых показателей перевозки груза.</w:t>
            </w:r>
          </w:p>
          <w:p w:rsidR="001C6556" w:rsidRDefault="001C6556" w:rsidP="001C6556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E824E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приказа о назначении исполнителей, ответственных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достижение</w:t>
            </w:r>
            <w:r w:rsidRPr="00E824ED">
              <w:rPr>
                <w:rFonts w:ascii="Times New Roman" w:hAnsi="Times New Roman" w:cs="Times New Roman"/>
                <w:sz w:val="24"/>
                <w:szCs w:val="24"/>
              </w:rPr>
              <w:t xml:space="preserve"> целевых показателей перевозки груза.</w:t>
            </w:r>
          </w:p>
          <w:p w:rsidR="001C6556" w:rsidRDefault="001C6556" w:rsidP="001C6556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E824ED">
              <w:rPr>
                <w:rFonts w:ascii="Times New Roman" w:hAnsi="Times New Roman" w:cs="Times New Roman"/>
                <w:sz w:val="24"/>
                <w:szCs w:val="24"/>
              </w:rPr>
              <w:t>Подготовка проекта регламента встречи с ключевыми грузоотправителями и бизнес-партнерами.</w:t>
            </w:r>
          </w:p>
          <w:p w:rsidR="006113E4" w:rsidRPr="002E2791" w:rsidRDefault="006113E4" w:rsidP="007709D9">
            <w:pPr>
              <w:ind w:left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6113E4" w:rsidRPr="006459F1" w:rsidTr="007709D9">
        <w:trPr>
          <w:trHeight w:val="428"/>
        </w:trPr>
        <w:tc>
          <w:tcPr>
            <w:tcW w:w="3085" w:type="dxa"/>
          </w:tcPr>
          <w:p w:rsidR="006113E4" w:rsidRPr="00B40EAB" w:rsidRDefault="001C6556" w:rsidP="007709D9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0F3B39">
              <w:rPr>
                <w:rFonts w:ascii="Times New Roman" w:hAnsi="Times New Roman" w:cs="Times New Roman"/>
                <w:shd w:val="clear" w:color="auto" w:fill="FFFFFF"/>
              </w:rPr>
              <w:t>ПК-1.2: Контролирует показатели качества (своевременность доставки грузов, информирование клиента, сохранность груза)</w:t>
            </w:r>
          </w:p>
        </w:tc>
        <w:tc>
          <w:tcPr>
            <w:tcW w:w="7512" w:type="dxa"/>
          </w:tcPr>
          <w:p w:rsidR="006113E4" w:rsidRDefault="001C6556" w:rsidP="007709D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владеет: навыком </w:t>
            </w:r>
            <w:r w:rsidRPr="000F3B39">
              <w:rPr>
                <w:rFonts w:ascii="Times New Roman" w:hAnsi="Times New Roman" w:cs="Times New Roman"/>
                <w:shd w:val="clear" w:color="auto" w:fill="FFFFFF"/>
              </w:rPr>
              <w:t>контроля</w:t>
            </w:r>
            <w:r w:rsidR="00B846F3">
              <w:rPr>
                <w:rFonts w:ascii="Times New Roman" w:hAnsi="Times New Roman" w:cs="Times New Roman"/>
                <w:shd w:val="clear" w:color="auto" w:fill="FFFFFF"/>
              </w:rPr>
              <w:t xml:space="preserve"> показателей</w:t>
            </w:r>
            <w:r w:rsidRPr="000F3B39">
              <w:rPr>
                <w:rFonts w:ascii="Times New Roman" w:hAnsi="Times New Roman" w:cs="Times New Roman"/>
                <w:shd w:val="clear" w:color="auto" w:fill="FFFFFF"/>
              </w:rPr>
              <w:t xml:space="preserve"> качества (своевременность доставки грузов, информирование клиента, сохранность груза)</w:t>
            </w:r>
          </w:p>
        </w:tc>
      </w:tr>
      <w:tr w:rsidR="006113E4" w:rsidRPr="006459F1" w:rsidTr="007709D9">
        <w:trPr>
          <w:trHeight w:val="428"/>
        </w:trPr>
        <w:tc>
          <w:tcPr>
            <w:tcW w:w="10597" w:type="dxa"/>
            <w:gridSpan w:val="2"/>
          </w:tcPr>
          <w:p w:rsidR="006113E4" w:rsidRDefault="006113E4" w:rsidP="007709D9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  <w:r w:rsidRPr="00651CA0"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  <w:t>Примерные вопросы индивидуального задания:</w:t>
            </w:r>
          </w:p>
          <w:p w:rsidR="006113E4" w:rsidRDefault="006113E4" w:rsidP="007709D9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</w:p>
          <w:p w:rsidR="001C6556" w:rsidRDefault="006113E4" w:rsidP="001C6556">
            <w:pPr>
              <w:widowControl w:val="0"/>
              <w:suppressAutoHyphens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1. </w:t>
            </w:r>
            <w:r w:rsidR="001C6556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Привести </w:t>
            </w:r>
            <w:r w:rsidR="001C65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характеристику</w:t>
            </w:r>
            <w:r w:rsidR="001C6556" w:rsidRPr="00E824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периодичности, ответственности, инструментария контроля показателей качества (своевременность доставки грузов, информирование клиента, сохранность груза)</w:t>
            </w:r>
            <w:r w:rsidR="001C65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1C6556" w:rsidRPr="001C6556" w:rsidRDefault="001C6556" w:rsidP="001C6556">
            <w:pPr>
              <w:widowControl w:val="0"/>
              <w:suppressAutoHyphens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 Выполнить р</w:t>
            </w:r>
            <w:r w:rsidRPr="00E824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асчет значений по показателям качества (своевременность доставки грузов, информирование клиента, сохранность груза) на основе имеющейся (собранной) статистической информации.</w:t>
            </w:r>
          </w:p>
          <w:p w:rsidR="006113E4" w:rsidRPr="00951E4F" w:rsidRDefault="006113E4" w:rsidP="007709D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</w:rPr>
            </w:pPr>
          </w:p>
        </w:tc>
      </w:tr>
      <w:tr w:rsidR="006113E4" w:rsidRPr="006459F1" w:rsidTr="007709D9">
        <w:trPr>
          <w:trHeight w:val="428"/>
        </w:trPr>
        <w:tc>
          <w:tcPr>
            <w:tcW w:w="3085" w:type="dxa"/>
          </w:tcPr>
          <w:p w:rsidR="006113E4" w:rsidRDefault="001C6556" w:rsidP="007709D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F3B39">
              <w:rPr>
                <w:rFonts w:ascii="Times New Roman" w:hAnsi="Times New Roman" w:cs="Times New Roman"/>
                <w:shd w:val="clear" w:color="auto" w:fill="FFFFFF"/>
              </w:rPr>
              <w:t>ПК-3.1: Разрабатывает план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  <w:tc>
          <w:tcPr>
            <w:tcW w:w="7512" w:type="dxa"/>
          </w:tcPr>
          <w:p w:rsidR="006113E4" w:rsidRPr="00951E4F" w:rsidRDefault="001C6556" w:rsidP="007709D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владеет: навыком </w:t>
            </w:r>
            <w:r w:rsidRPr="000F3B39">
              <w:rPr>
                <w:rFonts w:ascii="Times New Roman" w:hAnsi="Times New Roman" w:cs="Times New Roman"/>
                <w:shd w:val="clear" w:color="auto" w:fill="FFFFFF"/>
              </w:rPr>
              <w:t>разработки плана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</w:tr>
      <w:tr w:rsidR="006113E4" w:rsidRPr="006459F1" w:rsidTr="007709D9">
        <w:trPr>
          <w:trHeight w:val="428"/>
        </w:trPr>
        <w:tc>
          <w:tcPr>
            <w:tcW w:w="10597" w:type="dxa"/>
            <w:gridSpan w:val="2"/>
          </w:tcPr>
          <w:p w:rsidR="006113E4" w:rsidRDefault="006113E4" w:rsidP="007709D9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  <w:r w:rsidRPr="00651CA0"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  <w:t>Примерные вопросы индивидуального задания:</w:t>
            </w:r>
          </w:p>
          <w:p w:rsidR="006113E4" w:rsidRDefault="006113E4" w:rsidP="007709D9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</w:p>
          <w:p w:rsidR="001C6556" w:rsidRDefault="006113E4" w:rsidP="001C6556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1. </w:t>
            </w:r>
            <w:r w:rsidR="00BF3D2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1C6556" w:rsidRPr="00E824ED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 w:rsidR="002E482B">
              <w:rPr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="001C6556" w:rsidRPr="00E82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482B">
              <w:rPr>
                <w:rFonts w:ascii="Times New Roman" w:hAnsi="Times New Roman" w:cs="Times New Roman"/>
                <w:sz w:val="24"/>
                <w:szCs w:val="24"/>
              </w:rPr>
              <w:t>рекламные</w:t>
            </w:r>
            <w:r w:rsidR="00BF3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6556" w:rsidRPr="00E824ED">
              <w:rPr>
                <w:rFonts w:ascii="Times New Roman" w:hAnsi="Times New Roman" w:cs="Times New Roman"/>
                <w:sz w:val="24"/>
                <w:szCs w:val="24"/>
              </w:rPr>
              <w:t>мер</w:t>
            </w:r>
            <w:r w:rsidR="002E482B">
              <w:rPr>
                <w:rFonts w:ascii="Times New Roman" w:hAnsi="Times New Roman" w:cs="Times New Roman"/>
                <w:sz w:val="24"/>
                <w:szCs w:val="24"/>
              </w:rPr>
              <w:t>оприятия</w:t>
            </w:r>
            <w:r w:rsidR="001C6556" w:rsidRPr="00E824ED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="00737797" w:rsidRPr="00E824ED">
              <w:rPr>
                <w:rFonts w:ascii="Times New Roman" w:hAnsi="Times New Roman" w:cs="Times New Roman"/>
                <w:sz w:val="24"/>
                <w:szCs w:val="24"/>
              </w:rPr>
              <w:t>существующего</w:t>
            </w:r>
            <w:r w:rsidR="001C6556" w:rsidRPr="00E824E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37797" w:rsidRPr="00E824ED">
              <w:rPr>
                <w:rFonts w:ascii="Times New Roman" w:hAnsi="Times New Roman" w:cs="Times New Roman"/>
                <w:sz w:val="24"/>
                <w:szCs w:val="24"/>
              </w:rPr>
              <w:t>разрабатываемого</w:t>
            </w:r>
            <w:r w:rsidR="001C6556" w:rsidRPr="00E824ED">
              <w:rPr>
                <w:rFonts w:ascii="Times New Roman" w:hAnsi="Times New Roman" w:cs="Times New Roman"/>
                <w:sz w:val="24"/>
                <w:szCs w:val="24"/>
              </w:rPr>
              <w:t>) сервиса.</w:t>
            </w:r>
          </w:p>
          <w:p w:rsidR="001C6556" w:rsidRDefault="001C6556" w:rsidP="001C6556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E824E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E482B">
              <w:rPr>
                <w:rFonts w:ascii="Times New Roman" w:hAnsi="Times New Roman" w:cs="Times New Roman"/>
                <w:sz w:val="24"/>
                <w:szCs w:val="24"/>
              </w:rPr>
              <w:t>азработать мероприятия</w:t>
            </w:r>
            <w:r w:rsidRPr="00E824ED">
              <w:rPr>
                <w:rFonts w:ascii="Times New Roman" w:hAnsi="Times New Roman" w:cs="Times New Roman"/>
                <w:sz w:val="24"/>
                <w:szCs w:val="24"/>
              </w:rPr>
              <w:t xml:space="preserve"> по повышению скорости обработки и передачи логистической информации (логистических документов).</w:t>
            </w:r>
          </w:p>
          <w:p w:rsidR="001C6556" w:rsidRDefault="00BF3D24" w:rsidP="001C6556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2E482B">
              <w:rPr>
                <w:rFonts w:ascii="Times New Roman" w:hAnsi="Times New Roman" w:cs="Times New Roman"/>
                <w:sz w:val="24"/>
                <w:szCs w:val="24"/>
              </w:rPr>
              <w:t>Разработать</w:t>
            </w:r>
            <w:r w:rsidR="001C6556" w:rsidRPr="00E824ED">
              <w:rPr>
                <w:rFonts w:ascii="Times New Roman" w:hAnsi="Times New Roman" w:cs="Times New Roman"/>
                <w:sz w:val="24"/>
                <w:szCs w:val="24"/>
              </w:rPr>
              <w:t xml:space="preserve"> мероп</w:t>
            </w:r>
            <w:r w:rsidR="002E482B">
              <w:rPr>
                <w:rFonts w:ascii="Times New Roman" w:hAnsi="Times New Roman" w:cs="Times New Roman"/>
                <w:sz w:val="24"/>
                <w:szCs w:val="24"/>
              </w:rPr>
              <w:t>риятия</w:t>
            </w:r>
            <w:r w:rsidR="001C6556" w:rsidRPr="00E824ED">
              <w:rPr>
                <w:rFonts w:ascii="Times New Roman" w:hAnsi="Times New Roman" w:cs="Times New Roman"/>
                <w:sz w:val="24"/>
                <w:szCs w:val="24"/>
              </w:rPr>
              <w:t xml:space="preserve"> по повышению квалификации (расширению компете</w:t>
            </w:r>
            <w:r w:rsidR="00ED0C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C6556" w:rsidRPr="00E824ED">
              <w:rPr>
                <w:rFonts w:ascii="Times New Roman" w:hAnsi="Times New Roman" w:cs="Times New Roman"/>
                <w:sz w:val="24"/>
                <w:szCs w:val="24"/>
              </w:rPr>
              <w:t xml:space="preserve">тности) логистического персонала. </w:t>
            </w:r>
          </w:p>
          <w:p w:rsidR="001C6556" w:rsidRDefault="001C6556" w:rsidP="001C6556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E824ED">
              <w:rPr>
                <w:rFonts w:ascii="Times New Roman" w:hAnsi="Times New Roman" w:cs="Times New Roman"/>
                <w:sz w:val="24"/>
                <w:szCs w:val="24"/>
              </w:rPr>
              <w:t>Разра</w:t>
            </w:r>
            <w:r w:rsidR="002E482B">
              <w:rPr>
                <w:rFonts w:ascii="Times New Roman" w:hAnsi="Times New Roman" w:cs="Times New Roman"/>
                <w:sz w:val="24"/>
                <w:szCs w:val="24"/>
              </w:rPr>
              <w:t>ботать</w:t>
            </w:r>
            <w:r w:rsidRPr="00E824E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2E482B">
              <w:rPr>
                <w:rFonts w:ascii="Times New Roman" w:hAnsi="Times New Roman" w:cs="Times New Roman"/>
                <w:sz w:val="24"/>
                <w:szCs w:val="24"/>
              </w:rPr>
              <w:t>ероприятия</w:t>
            </w:r>
            <w:r w:rsidRPr="00E824ED">
              <w:rPr>
                <w:rFonts w:ascii="Times New Roman" w:hAnsi="Times New Roman" w:cs="Times New Roman"/>
                <w:sz w:val="24"/>
                <w:szCs w:val="24"/>
              </w:rPr>
              <w:t xml:space="preserve"> по удержанию существующих и привлечению новых грузоотправителей.</w:t>
            </w:r>
          </w:p>
          <w:p w:rsidR="001C6556" w:rsidRPr="00951E4F" w:rsidRDefault="001C6556" w:rsidP="007709D9">
            <w:pPr>
              <w:ind w:left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</w:rPr>
            </w:pPr>
          </w:p>
        </w:tc>
      </w:tr>
      <w:tr w:rsidR="006113E4" w:rsidRPr="006459F1" w:rsidTr="007709D9">
        <w:trPr>
          <w:trHeight w:val="428"/>
        </w:trPr>
        <w:tc>
          <w:tcPr>
            <w:tcW w:w="3085" w:type="dxa"/>
          </w:tcPr>
          <w:p w:rsidR="006113E4" w:rsidRPr="009B4FAE" w:rsidRDefault="00ED3302" w:rsidP="007709D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3B39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ПК-4.1: Разрабатывает политику клиентского сервиса в области оказания логистических услуг</w:t>
            </w:r>
          </w:p>
        </w:tc>
        <w:tc>
          <w:tcPr>
            <w:tcW w:w="7512" w:type="dxa"/>
          </w:tcPr>
          <w:p w:rsidR="006113E4" w:rsidRPr="00951E4F" w:rsidRDefault="00ED3302" w:rsidP="007709D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</w:rPr>
            </w:pPr>
            <w:r w:rsidRPr="000F3B39">
              <w:rPr>
                <w:rFonts w:ascii="Times New Roman" w:hAnsi="Times New Roman" w:cs="Times New Roman"/>
                <w:shd w:val="clear" w:color="auto" w:fill="FFFFFF"/>
              </w:rPr>
              <w:t>ПК-4.1: Разрабатывает политику клиентского сервиса в области оказания логистических услуг</w:t>
            </w:r>
          </w:p>
        </w:tc>
      </w:tr>
      <w:tr w:rsidR="006113E4" w:rsidRPr="006459F1" w:rsidTr="007709D9">
        <w:trPr>
          <w:trHeight w:val="428"/>
        </w:trPr>
        <w:tc>
          <w:tcPr>
            <w:tcW w:w="10597" w:type="dxa"/>
            <w:gridSpan w:val="2"/>
          </w:tcPr>
          <w:p w:rsidR="006113E4" w:rsidRDefault="006113E4" w:rsidP="007709D9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  <w:r w:rsidRPr="00651CA0"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  <w:t>Примерные вопросы индивидуального задания:</w:t>
            </w:r>
          </w:p>
          <w:p w:rsidR="00ED3302" w:rsidRPr="00ED3302" w:rsidRDefault="00ED3302" w:rsidP="007709D9">
            <w:pPr>
              <w:widowControl w:val="0"/>
              <w:suppressAutoHyphens/>
              <w:ind w:left="72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113E4" w:rsidRPr="00ED3302" w:rsidRDefault="006113E4" w:rsidP="0051567F">
            <w:pPr>
              <w:widowControl w:val="0"/>
              <w:suppressAutoHyphens/>
              <w:ind w:left="72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D33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="00ED3302" w:rsidRPr="00ED33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Выполнить </w:t>
            </w:r>
            <w:r w:rsidR="00ED3302" w:rsidRPr="00ED3302">
              <w:rPr>
                <w:rFonts w:ascii="Times New Roman" w:hAnsi="Times New Roman" w:cs="Times New Roman"/>
                <w:sz w:val="24"/>
                <w:szCs w:val="24"/>
              </w:rPr>
              <w:t>оптимизацию транспортно-логистической схемы (маршрута) доставки груза</w:t>
            </w:r>
            <w:r w:rsidR="00ED3302" w:rsidRPr="00ED3302">
              <w:rPr>
                <w:rFonts w:ascii="Times New Roman" w:hAnsi="Times New Roman" w:cs="Times New Roman"/>
              </w:rPr>
              <w:t xml:space="preserve"> с участием железнодорожным транспортом</w:t>
            </w:r>
          </w:p>
          <w:p w:rsidR="006113E4" w:rsidRPr="00951E4F" w:rsidRDefault="006113E4" w:rsidP="007709D9">
            <w:pPr>
              <w:widowControl w:val="0"/>
              <w:suppressAutoHyphens/>
              <w:ind w:left="720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</w:rPr>
            </w:pPr>
          </w:p>
        </w:tc>
      </w:tr>
      <w:tr w:rsidR="006113E4" w:rsidRPr="006459F1" w:rsidTr="007709D9">
        <w:trPr>
          <w:trHeight w:val="428"/>
        </w:trPr>
        <w:tc>
          <w:tcPr>
            <w:tcW w:w="3085" w:type="dxa"/>
          </w:tcPr>
          <w:p w:rsidR="006113E4" w:rsidRPr="009B4FAE" w:rsidRDefault="00ED3302" w:rsidP="007709D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3B39">
              <w:rPr>
                <w:rFonts w:ascii="Times New Roman" w:hAnsi="Times New Roman" w:cs="Times New Roman"/>
                <w:shd w:val="clear" w:color="auto" w:fill="FFFFFF"/>
              </w:rPr>
              <w:t>ПК-4.3: Разрабатывает стратегические планы улучшения качества предоставляемых логистических услуг по перевозке груза в цепи поставок</w:t>
            </w:r>
          </w:p>
        </w:tc>
        <w:tc>
          <w:tcPr>
            <w:tcW w:w="7512" w:type="dxa"/>
          </w:tcPr>
          <w:p w:rsidR="006113E4" w:rsidRPr="00951E4F" w:rsidRDefault="00ED3302" w:rsidP="007709D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Pr="000F3B39">
              <w:rPr>
                <w:rFonts w:ascii="Times New Roman" w:hAnsi="Times New Roman" w:cs="Times New Roman"/>
              </w:rPr>
              <w:t xml:space="preserve"> навыком разработки </w:t>
            </w:r>
            <w:r w:rsidRPr="000F3B39">
              <w:rPr>
                <w:rFonts w:ascii="Times New Roman" w:hAnsi="Times New Roman" w:cs="Times New Roman"/>
                <w:shd w:val="clear" w:color="auto" w:fill="FFFFFF"/>
              </w:rPr>
              <w:t>стратегических планов улучшения качества предоставляемых логистических услуг по перевозке груза в цепи поставок</w:t>
            </w:r>
          </w:p>
        </w:tc>
      </w:tr>
      <w:tr w:rsidR="006113E4" w:rsidRPr="006459F1" w:rsidTr="007709D9">
        <w:trPr>
          <w:trHeight w:val="428"/>
        </w:trPr>
        <w:tc>
          <w:tcPr>
            <w:tcW w:w="10597" w:type="dxa"/>
            <w:gridSpan w:val="2"/>
          </w:tcPr>
          <w:p w:rsidR="006113E4" w:rsidRDefault="006113E4" w:rsidP="007709D9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  <w:r w:rsidRPr="00651CA0"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  <w:t>Примерные вопросы индивидуального задания:</w:t>
            </w:r>
          </w:p>
          <w:p w:rsidR="006113E4" w:rsidRDefault="006113E4" w:rsidP="007709D9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</w:p>
          <w:p w:rsidR="00ED3302" w:rsidRDefault="00ED3302" w:rsidP="00ED3302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Выбрать</w:t>
            </w:r>
            <w:r w:rsidRPr="00E824ED">
              <w:rPr>
                <w:rFonts w:ascii="Times New Roman" w:hAnsi="Times New Roman" w:cs="Times New Roman"/>
                <w:sz w:val="24"/>
                <w:szCs w:val="24"/>
              </w:rPr>
              <w:t xml:space="preserve"> (с технико-экономическим обоснованием) оптимальных подрядчиков (контрагентов), обеспечивающих </w:t>
            </w:r>
            <w:r w:rsidRPr="00E824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качество логистических услуг по перевозке груза в цепи поставок.</w:t>
            </w:r>
          </w:p>
          <w:p w:rsidR="00ED3302" w:rsidRPr="00ED3302" w:rsidRDefault="00ED3302" w:rsidP="00ED3302">
            <w:pPr>
              <w:ind w:left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113E4" w:rsidRPr="006459F1" w:rsidTr="007709D9">
        <w:trPr>
          <w:trHeight w:val="428"/>
        </w:trPr>
        <w:tc>
          <w:tcPr>
            <w:tcW w:w="3085" w:type="dxa"/>
          </w:tcPr>
          <w:p w:rsidR="006113E4" w:rsidRPr="00D8353E" w:rsidRDefault="00ED3302" w:rsidP="007709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B39">
              <w:rPr>
                <w:rFonts w:ascii="Times New Roman" w:hAnsi="Times New Roman" w:cs="Times New Roman"/>
                <w:shd w:val="clear" w:color="auto" w:fill="FFFFFF"/>
              </w:rPr>
              <w:t xml:space="preserve">ПК-6.1: </w:t>
            </w:r>
            <w:r w:rsidRPr="000F3B3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Взаимодействие с грузоотправителями и грузополучателями, работающими на железнодорожной станции и станциях обслуживаемого участка, по вопросам перевозки груза, государственными органами контроля и надзора по оформлению перевозочных документов на экспорт, импорт и транзитные перевозки груза</w:t>
            </w:r>
          </w:p>
        </w:tc>
        <w:tc>
          <w:tcPr>
            <w:tcW w:w="7512" w:type="dxa"/>
          </w:tcPr>
          <w:p w:rsidR="006113E4" w:rsidRPr="000B3BFE" w:rsidRDefault="00ED3302" w:rsidP="007709D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Pr="000F3B39">
              <w:rPr>
                <w:rFonts w:ascii="Times New Roman" w:hAnsi="Times New Roman" w:cs="Times New Roman"/>
              </w:rPr>
              <w:t xml:space="preserve"> навыком </w:t>
            </w:r>
            <w:r w:rsidRPr="000F3B3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взаимодействия с грузоотправителями и грузополучателями, работающими на железнодорожной станции и станциях обслуживаемого участка, по вопросам перевозки груза, государственными органами контроля и надзора по оформлению перевозочных документов на экспорт, импорт и транзитные перевозки груза</w:t>
            </w:r>
          </w:p>
        </w:tc>
      </w:tr>
      <w:tr w:rsidR="006113E4" w:rsidRPr="006459F1" w:rsidTr="007709D9">
        <w:trPr>
          <w:trHeight w:val="428"/>
        </w:trPr>
        <w:tc>
          <w:tcPr>
            <w:tcW w:w="10597" w:type="dxa"/>
            <w:gridSpan w:val="2"/>
          </w:tcPr>
          <w:p w:rsidR="006113E4" w:rsidRDefault="006113E4" w:rsidP="007709D9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  <w:r w:rsidRPr="00651CA0"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  <w:t>Примерные вопросы индивидуального задания:</w:t>
            </w:r>
          </w:p>
          <w:p w:rsidR="006113E4" w:rsidRDefault="006113E4" w:rsidP="007709D9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</w:p>
          <w:p w:rsidR="00ED3302" w:rsidRPr="000A13C7" w:rsidRDefault="006113E4" w:rsidP="00ED3302">
            <w:pPr>
              <w:widowControl w:val="0"/>
              <w:suppressAutoHyphens/>
              <w:ind w:left="72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1</w:t>
            </w:r>
            <w:r w:rsidRPr="00ED330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ED3302" w:rsidRPr="00ED3302">
              <w:rPr>
                <w:rFonts w:ascii="Times New Roman" w:hAnsi="Times New Roman" w:cs="Times New Roman"/>
                <w:sz w:val="24"/>
                <w:szCs w:val="24"/>
              </w:rPr>
              <w:t>Разработать схему эффективны</w:t>
            </w:r>
            <w:r w:rsidR="00737797">
              <w:rPr>
                <w:rFonts w:ascii="Times New Roman" w:hAnsi="Times New Roman" w:cs="Times New Roman"/>
                <w:sz w:val="24"/>
                <w:szCs w:val="24"/>
              </w:rPr>
              <w:t>х взаимоотношений с грузоотправ</w:t>
            </w:r>
            <w:r w:rsidR="00ED3302" w:rsidRPr="00ED3302">
              <w:rPr>
                <w:rFonts w:ascii="Times New Roman" w:hAnsi="Times New Roman" w:cs="Times New Roman"/>
                <w:sz w:val="24"/>
                <w:szCs w:val="24"/>
              </w:rPr>
              <w:t>ителями (грузополучателями) в процессе оказания логистической услуги, составляет бизнес-планы.</w:t>
            </w:r>
          </w:p>
          <w:p w:rsidR="006113E4" w:rsidRPr="000B3BFE" w:rsidRDefault="006113E4" w:rsidP="007709D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6113E4" w:rsidRPr="006459F1" w:rsidTr="007709D9">
        <w:trPr>
          <w:trHeight w:val="428"/>
        </w:trPr>
        <w:tc>
          <w:tcPr>
            <w:tcW w:w="3085" w:type="dxa"/>
          </w:tcPr>
          <w:p w:rsidR="006113E4" w:rsidRPr="00D8353E" w:rsidRDefault="00ED3302" w:rsidP="007709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B39">
              <w:rPr>
                <w:rFonts w:ascii="Times New Roman" w:hAnsi="Times New Roman" w:cs="Times New Roman"/>
                <w:shd w:val="clear" w:color="auto" w:fill="FFFFFF"/>
              </w:rPr>
              <w:t>ПК-7.3: Согласовывает со смежными подразделениями оптимальных параметров перевозки груза</w:t>
            </w:r>
          </w:p>
        </w:tc>
        <w:tc>
          <w:tcPr>
            <w:tcW w:w="7512" w:type="dxa"/>
          </w:tcPr>
          <w:p w:rsidR="006113E4" w:rsidRPr="000B3BFE" w:rsidRDefault="00ED3302" w:rsidP="007709D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F3B39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Pr="000F3B39">
              <w:rPr>
                <w:rFonts w:ascii="Times New Roman" w:hAnsi="Times New Roman" w:cs="Times New Roman"/>
              </w:rPr>
              <w:t xml:space="preserve"> навыком </w:t>
            </w:r>
            <w:r w:rsidRPr="000F3B39">
              <w:rPr>
                <w:rFonts w:ascii="Times New Roman" w:hAnsi="Times New Roman" w:cs="Times New Roman"/>
                <w:shd w:val="clear" w:color="auto" w:fill="FFFFFF"/>
              </w:rPr>
              <w:t>согласования со смежными подразделениями оптимальных параметров перевозки груза</w:t>
            </w:r>
          </w:p>
        </w:tc>
      </w:tr>
      <w:tr w:rsidR="006113E4" w:rsidRPr="006459F1" w:rsidTr="007709D9">
        <w:trPr>
          <w:trHeight w:val="428"/>
        </w:trPr>
        <w:tc>
          <w:tcPr>
            <w:tcW w:w="10597" w:type="dxa"/>
            <w:gridSpan w:val="2"/>
          </w:tcPr>
          <w:p w:rsidR="006113E4" w:rsidRDefault="006113E4" w:rsidP="007709D9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  <w:r w:rsidRPr="00B3252E"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  <w:t>Примерные вопросы индивидуального задания:</w:t>
            </w:r>
          </w:p>
          <w:p w:rsidR="006113E4" w:rsidRDefault="006113E4" w:rsidP="007709D9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</w:p>
          <w:p w:rsidR="00ED3302" w:rsidRDefault="00ED3302" w:rsidP="00BF3D24">
            <w:pPr>
              <w:ind w:left="709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Сформировать заявку (запрос) на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согласование </w:t>
            </w:r>
            <w:r w:rsidRPr="00B02F5B">
              <w:rPr>
                <w:rFonts w:ascii="Times New Roman" w:hAnsi="Times New Roman" w:cs="Times New Roman"/>
                <w:shd w:val="clear" w:color="auto" w:fill="FFFFFF"/>
              </w:rPr>
              <w:t>смежными подразделениями оптимальных параметров перевозки груза</w:t>
            </w:r>
          </w:p>
          <w:p w:rsidR="009D2C3B" w:rsidRPr="00BF3D24" w:rsidRDefault="009D2C3B" w:rsidP="00BF3D24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6813" w:rsidRDefault="00CF681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CF6813" w:rsidRDefault="00CF681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CF6813" w:rsidRDefault="00CF681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CF6813" w:rsidRDefault="00CF681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CF6813" w:rsidRDefault="00CF681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E509E7" w:rsidRDefault="00E509E7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E509E7" w:rsidRDefault="00E509E7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E509E7" w:rsidRDefault="00E509E7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E509E7" w:rsidRDefault="00E509E7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6459F1" w:rsidRPr="008C7472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8C7472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8C7472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8C7472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:rsidR="00166F3D" w:rsidRDefault="00166F3D" w:rsidP="00432D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F1CB7" w:rsidRDefault="00432D33" w:rsidP="00432D3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Перечень вопросов к зачету</w:t>
      </w:r>
    </w:p>
    <w:p w:rsidR="00166F3D" w:rsidRDefault="00166F3D" w:rsidP="00EF2839">
      <w:pPr>
        <w:widowControl w:val="0"/>
        <w:autoSpaceDE w:val="0"/>
        <w:autoSpaceDN w:val="0"/>
        <w:adjustRightInd w:val="0"/>
        <w:spacing w:after="0" w:line="240" w:lineRule="auto"/>
        <w:ind w:right="15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23DD" w:rsidRPr="00BE3C84" w:rsidRDefault="008323DD" w:rsidP="008323DD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BE3C84">
        <w:rPr>
          <w:rFonts w:ascii="Times New Roman" w:hAnsi="Times New Roman"/>
          <w:sz w:val="24"/>
          <w:szCs w:val="24"/>
          <w:shd w:val="clear" w:color="auto" w:fill="FFFFFF"/>
        </w:rPr>
        <w:t>Показатель «своевременность доставки грузов»</w:t>
      </w:r>
    </w:p>
    <w:p w:rsidR="008323DD" w:rsidRPr="00BE3C84" w:rsidRDefault="008323DD" w:rsidP="008323DD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BE3C84">
        <w:rPr>
          <w:rFonts w:ascii="Times New Roman" w:hAnsi="Times New Roman"/>
          <w:sz w:val="24"/>
          <w:szCs w:val="24"/>
          <w:shd w:val="clear" w:color="auto" w:fill="FFFFFF"/>
        </w:rPr>
        <w:t>Показатель «сохранность груза»</w:t>
      </w:r>
    </w:p>
    <w:p w:rsidR="008323DD" w:rsidRPr="009D262D" w:rsidRDefault="008323DD" w:rsidP="008323DD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BE3C84">
        <w:rPr>
          <w:rFonts w:ascii="Times New Roman" w:hAnsi="Times New Roman"/>
          <w:sz w:val="24"/>
          <w:szCs w:val="24"/>
          <w:shd w:val="clear" w:color="auto" w:fill="FFFFFF"/>
        </w:rPr>
        <w:t>Стандарт обслуживания клиентов в территориальных центрах фирменного транспортного обслуживания</w:t>
      </w:r>
    </w:p>
    <w:p w:rsidR="00BE3C84" w:rsidRPr="009B2937" w:rsidRDefault="00BE3C84" w:rsidP="008323DD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9B2937">
        <w:rPr>
          <w:rFonts w:ascii="Times New Roman" w:hAnsi="Times New Roman"/>
          <w:bCs/>
          <w:sz w:val="24"/>
          <w:szCs w:val="24"/>
          <w:shd w:val="clear" w:color="auto" w:fill="FFFFFF"/>
        </w:rPr>
        <w:t>Политика</w:t>
      </w:r>
      <w:r w:rsidRPr="009B2937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9B2937">
        <w:rPr>
          <w:rFonts w:ascii="Times New Roman" w:hAnsi="Times New Roman"/>
          <w:bCs/>
          <w:sz w:val="24"/>
          <w:szCs w:val="24"/>
          <w:shd w:val="clear" w:color="auto" w:fill="FFFFFF"/>
        </w:rPr>
        <w:t>клиентоориентированности</w:t>
      </w:r>
      <w:r w:rsidRPr="009B2937">
        <w:rPr>
          <w:rFonts w:ascii="Times New Roman" w:hAnsi="Times New Roman"/>
          <w:sz w:val="24"/>
          <w:szCs w:val="24"/>
          <w:shd w:val="clear" w:color="auto" w:fill="FFFFFF"/>
        </w:rPr>
        <w:t> холдинга «</w:t>
      </w:r>
      <w:r w:rsidRPr="009B2937">
        <w:rPr>
          <w:rFonts w:ascii="Times New Roman" w:hAnsi="Times New Roman"/>
          <w:bCs/>
          <w:sz w:val="24"/>
          <w:szCs w:val="24"/>
          <w:shd w:val="clear" w:color="auto" w:fill="FFFFFF"/>
        </w:rPr>
        <w:t>РЖД</w:t>
      </w:r>
      <w:r w:rsidRPr="009B2937">
        <w:rPr>
          <w:rFonts w:ascii="Times New Roman" w:hAnsi="Times New Roman"/>
          <w:sz w:val="24"/>
          <w:szCs w:val="24"/>
          <w:shd w:val="clear" w:color="auto" w:fill="FFFFFF"/>
        </w:rPr>
        <w:t>» в области грузовых перевозок</w:t>
      </w:r>
    </w:p>
    <w:p w:rsidR="00B473C1" w:rsidRPr="009B2937" w:rsidRDefault="00B473C1" w:rsidP="008323DD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9B2937">
        <w:rPr>
          <w:rFonts w:ascii="Times New Roman" w:hAnsi="Times New Roman"/>
          <w:sz w:val="24"/>
          <w:szCs w:val="24"/>
          <w:shd w:val="clear" w:color="auto" w:fill="FFFFFF"/>
        </w:rPr>
        <w:t>Методы оптимизации в грузовых перевозках.</w:t>
      </w:r>
    </w:p>
    <w:p w:rsidR="00254A14" w:rsidRPr="00254A14" w:rsidRDefault="00BE3C84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9B2937">
        <w:rPr>
          <w:rFonts w:ascii="Times New Roman" w:hAnsi="Times New Roman"/>
          <w:sz w:val="24"/>
          <w:szCs w:val="24"/>
        </w:rPr>
        <w:t xml:space="preserve">Понятие </w:t>
      </w:r>
      <w:r w:rsidRPr="009B2937">
        <w:rPr>
          <w:rFonts w:ascii="Times New Roman" w:hAnsi="Times New Roman"/>
          <w:sz w:val="24"/>
          <w:szCs w:val="24"/>
          <w:shd w:val="clear" w:color="auto" w:fill="FFFFFF"/>
        </w:rPr>
        <w:t>операционного направления логистической деятельности</w:t>
      </w:r>
    </w:p>
    <w:p w:rsidR="00BE3C84" w:rsidRPr="009B2937" w:rsidRDefault="00E55C36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9B2937">
        <w:rPr>
          <w:rFonts w:ascii="Times New Roman" w:hAnsi="Times New Roman"/>
          <w:sz w:val="24"/>
          <w:szCs w:val="24"/>
          <w:shd w:val="clear" w:color="auto" w:fill="FFFFFF"/>
        </w:rPr>
        <w:t>Ключевые операционные нап</w:t>
      </w:r>
      <w:r w:rsidR="00BE3C84" w:rsidRPr="009B2937">
        <w:rPr>
          <w:rFonts w:ascii="Times New Roman" w:hAnsi="Times New Roman"/>
          <w:sz w:val="24"/>
          <w:szCs w:val="24"/>
          <w:shd w:val="clear" w:color="auto" w:fill="FFFFFF"/>
        </w:rPr>
        <w:t>равления логистической деятельности</w:t>
      </w:r>
    </w:p>
    <w:p w:rsidR="00656C69" w:rsidRPr="009B2937" w:rsidRDefault="00656C69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9B2937">
        <w:rPr>
          <w:rFonts w:ascii="Times New Roman" w:hAnsi="Times New Roman"/>
          <w:sz w:val="24"/>
          <w:szCs w:val="24"/>
        </w:rPr>
        <w:t>Понятие экспортной, импортной и транзитной перевозки</w:t>
      </w:r>
    </w:p>
    <w:p w:rsidR="00656C69" w:rsidRPr="009B2937" w:rsidRDefault="00AF475D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Заявка на перевозку груза </w:t>
      </w:r>
      <w:r w:rsidR="00656C69" w:rsidRPr="009B2937">
        <w:rPr>
          <w:rFonts w:ascii="Times New Roman" w:hAnsi="Times New Roman"/>
          <w:sz w:val="24"/>
          <w:szCs w:val="24"/>
        </w:rPr>
        <w:t>железнодоро</w:t>
      </w:r>
      <w:r w:rsidR="00FE19CE" w:rsidRPr="009B2937"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>ным транспортом</w:t>
      </w:r>
    </w:p>
    <w:p w:rsidR="00FE19CE" w:rsidRPr="009B2937" w:rsidRDefault="00FE19CE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9B2937">
        <w:rPr>
          <w:rFonts w:ascii="Times New Roman" w:hAnsi="Times New Roman"/>
          <w:sz w:val="24"/>
          <w:szCs w:val="24"/>
        </w:rPr>
        <w:t>Понятие логистической услуг</w:t>
      </w:r>
      <w:r w:rsidR="00A37824" w:rsidRPr="009B2937">
        <w:rPr>
          <w:rFonts w:ascii="Times New Roman" w:hAnsi="Times New Roman"/>
          <w:sz w:val="24"/>
          <w:szCs w:val="24"/>
        </w:rPr>
        <w:t>и</w:t>
      </w:r>
    </w:p>
    <w:p w:rsidR="00525AD7" w:rsidRPr="009B2937" w:rsidRDefault="0004657B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Цель, задачи и</w:t>
      </w:r>
      <w:r w:rsidR="00525AD7" w:rsidRPr="009B2937">
        <w:rPr>
          <w:rFonts w:ascii="Times New Roman" w:hAnsi="Times New Roman"/>
          <w:sz w:val="24"/>
          <w:szCs w:val="24"/>
        </w:rPr>
        <w:t xml:space="preserve"> функции </w:t>
      </w:r>
      <w:r w:rsidR="00525AD7" w:rsidRPr="009B2937">
        <w:rPr>
          <w:rFonts w:ascii="Times New Roman" w:hAnsi="Times New Roman"/>
          <w:sz w:val="24"/>
          <w:szCs w:val="24"/>
          <w:shd w:val="clear" w:color="auto" w:fill="FFFFFF"/>
        </w:rPr>
        <w:t>территориального центра фирменного транспортного обслуживания</w:t>
      </w:r>
    </w:p>
    <w:p w:rsidR="00525AD7" w:rsidRPr="009B2937" w:rsidRDefault="0004657B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Цель, задачи</w:t>
      </w:r>
      <w:r w:rsidR="007377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525AD7" w:rsidRPr="009B2937">
        <w:rPr>
          <w:rFonts w:ascii="Times New Roman" w:hAnsi="Times New Roman"/>
          <w:sz w:val="24"/>
          <w:szCs w:val="24"/>
        </w:rPr>
        <w:t xml:space="preserve"> функции </w:t>
      </w:r>
      <w:r w:rsidR="00525AD7" w:rsidRPr="009B2937">
        <w:rPr>
          <w:rFonts w:ascii="Times New Roman" w:hAnsi="Times New Roman"/>
          <w:sz w:val="24"/>
          <w:szCs w:val="24"/>
          <w:shd w:val="clear" w:color="auto" w:fill="FFFFFF"/>
        </w:rPr>
        <w:t>дирекции управления движением</w:t>
      </w:r>
    </w:p>
    <w:p w:rsidR="009D262D" w:rsidRPr="009B2937" w:rsidRDefault="009D262D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9B2937">
        <w:rPr>
          <w:rFonts w:ascii="Times New Roman" w:hAnsi="Times New Roman"/>
          <w:sz w:val="24"/>
          <w:szCs w:val="24"/>
          <w:shd w:val="clear" w:color="auto" w:fill="FFFFFF"/>
        </w:rPr>
        <w:t>Государственные органы контроля и надзора, участвующие в оформлении перевозочных документов</w:t>
      </w:r>
    </w:p>
    <w:p w:rsidR="009D262D" w:rsidRPr="009B2937" w:rsidRDefault="009D262D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9B2937">
        <w:rPr>
          <w:rFonts w:ascii="Times New Roman" w:hAnsi="Times New Roman"/>
          <w:sz w:val="24"/>
          <w:szCs w:val="24"/>
          <w:shd w:val="clear" w:color="auto" w:fill="FFFFFF"/>
        </w:rPr>
        <w:t>Понятие грузоотправителя и грузополучателя</w:t>
      </w:r>
    </w:p>
    <w:p w:rsidR="009D262D" w:rsidRPr="009B2937" w:rsidRDefault="009D262D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9B2937">
        <w:rPr>
          <w:rFonts w:ascii="Times New Roman" w:hAnsi="Times New Roman"/>
          <w:sz w:val="24"/>
          <w:szCs w:val="24"/>
          <w:shd w:val="clear" w:color="auto" w:fill="FFFFFF"/>
        </w:rPr>
        <w:t>Мероприятия по улучшению качества логистических услуг по перевозке груза в цепи поставок</w:t>
      </w:r>
    </w:p>
    <w:p w:rsidR="0097087B" w:rsidRPr="009B2937" w:rsidRDefault="0097087B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9B2937">
        <w:rPr>
          <w:rFonts w:ascii="Times New Roman" w:hAnsi="Times New Roman"/>
          <w:sz w:val="24"/>
          <w:szCs w:val="24"/>
          <w:shd w:val="clear" w:color="auto" w:fill="FFFFFF"/>
        </w:rPr>
        <w:t>Способы информация клиентов о месте нахождения груза (вагона), состоянии груза, статусе перевозки</w:t>
      </w:r>
    </w:p>
    <w:p w:rsidR="006E1EC4" w:rsidRPr="009B2937" w:rsidRDefault="006E1EC4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9B2937">
        <w:rPr>
          <w:rFonts w:ascii="Times New Roman" w:hAnsi="Times New Roman"/>
          <w:sz w:val="24"/>
          <w:szCs w:val="24"/>
          <w:shd w:val="clear" w:color="auto" w:fill="FFFFFF"/>
        </w:rPr>
        <w:t>Понятие цепи поставки</w:t>
      </w:r>
    </w:p>
    <w:p w:rsidR="006E1EC4" w:rsidRPr="009B2937" w:rsidRDefault="00DB1111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9B2937">
        <w:rPr>
          <w:rFonts w:ascii="Times New Roman" w:hAnsi="Times New Roman"/>
          <w:sz w:val="24"/>
          <w:szCs w:val="24"/>
          <w:shd w:val="clear" w:color="auto" w:fill="FFFFFF"/>
        </w:rPr>
        <w:t>Понятие перевозки</w:t>
      </w:r>
      <w:r w:rsidR="006E1EC4" w:rsidRPr="009B2937">
        <w:rPr>
          <w:rFonts w:ascii="Times New Roman" w:hAnsi="Times New Roman"/>
          <w:sz w:val="24"/>
          <w:szCs w:val="24"/>
          <w:shd w:val="clear" w:color="auto" w:fill="FFFFFF"/>
        </w:rPr>
        <w:t xml:space="preserve"> груза</w:t>
      </w:r>
    </w:p>
    <w:p w:rsidR="00EE68FD" w:rsidRPr="009B2937" w:rsidRDefault="00EE68FD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9B2937">
        <w:rPr>
          <w:rFonts w:ascii="Times New Roman" w:hAnsi="Times New Roman"/>
          <w:sz w:val="24"/>
          <w:szCs w:val="24"/>
          <w:shd w:val="clear" w:color="auto" w:fill="FFFFFF"/>
        </w:rPr>
        <w:t>Понятие грузовая железнодорожная станция</w:t>
      </w:r>
    </w:p>
    <w:p w:rsidR="006507A2" w:rsidRPr="009B2937" w:rsidRDefault="006507A2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9B2937">
        <w:rPr>
          <w:rFonts w:ascii="Times New Roman" w:hAnsi="Times New Roman"/>
          <w:sz w:val="24"/>
          <w:szCs w:val="24"/>
          <w:shd w:val="clear" w:color="auto" w:fill="FFFFFF"/>
        </w:rPr>
        <w:t>Сущность качества логистической услуги</w:t>
      </w:r>
    </w:p>
    <w:p w:rsidR="000B1101" w:rsidRPr="009B2937" w:rsidRDefault="000B1101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9B2937">
        <w:rPr>
          <w:rFonts w:ascii="Times New Roman" w:hAnsi="Times New Roman"/>
          <w:sz w:val="24"/>
          <w:szCs w:val="24"/>
          <w:shd w:val="clear" w:color="auto" w:fill="FFFFFF"/>
        </w:rPr>
        <w:t>Селекторное совещание с участием грузоотправителей</w:t>
      </w:r>
    </w:p>
    <w:p w:rsidR="000A117E" w:rsidRPr="009B2937" w:rsidRDefault="000A117E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9B2937">
        <w:rPr>
          <w:rFonts w:ascii="Times New Roman" w:hAnsi="Times New Roman"/>
          <w:sz w:val="24"/>
          <w:szCs w:val="24"/>
          <w:shd w:val="clear" w:color="auto" w:fill="FFFFFF"/>
        </w:rPr>
        <w:t>Различия между приказом и распоряжением</w:t>
      </w:r>
    </w:p>
    <w:p w:rsidR="003E3658" w:rsidRPr="00871732" w:rsidRDefault="003E3658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9B2937">
        <w:rPr>
          <w:rFonts w:ascii="Times New Roman" w:hAnsi="Times New Roman"/>
          <w:sz w:val="24"/>
          <w:szCs w:val="24"/>
          <w:shd w:val="clear" w:color="auto" w:fill="FFFFFF"/>
        </w:rPr>
        <w:t>Услуга «Грузовой экспресс»</w:t>
      </w:r>
    </w:p>
    <w:p w:rsidR="007E64BF" w:rsidRPr="0082314F" w:rsidRDefault="007E64BF" w:rsidP="007E64BF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логистическая стратегия</w:t>
      </w:r>
    </w:p>
    <w:p w:rsidR="00871732" w:rsidRPr="009B2937" w:rsidRDefault="00871732" w:rsidP="00871732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9B2937">
        <w:rPr>
          <w:rFonts w:ascii="Times New Roman" w:hAnsi="Times New Roman"/>
          <w:sz w:val="24"/>
          <w:szCs w:val="24"/>
          <w:shd w:val="clear" w:color="auto" w:fill="FFFFFF"/>
        </w:rPr>
        <w:t>Услуга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Модульный</w:t>
      </w:r>
      <w:r w:rsidRPr="009B2937">
        <w:rPr>
          <w:rFonts w:ascii="Times New Roman" w:hAnsi="Times New Roman"/>
          <w:sz w:val="24"/>
          <w:szCs w:val="24"/>
          <w:shd w:val="clear" w:color="auto" w:fill="FFFFFF"/>
        </w:rPr>
        <w:t xml:space="preserve"> экспресс»</w:t>
      </w:r>
    </w:p>
    <w:p w:rsidR="00C429E1" w:rsidRPr="009B2937" w:rsidRDefault="00C429E1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9B2937">
        <w:rPr>
          <w:rFonts w:ascii="Times New Roman" w:hAnsi="Times New Roman"/>
          <w:sz w:val="24"/>
          <w:szCs w:val="24"/>
          <w:shd w:val="clear" w:color="auto" w:fill="FFFFFF"/>
        </w:rPr>
        <w:t>Оборот грузового вагона</w:t>
      </w:r>
    </w:p>
    <w:p w:rsidR="003071BD" w:rsidRPr="002976B4" w:rsidRDefault="003071BD" w:rsidP="003071BD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 w:rsidRPr="002976B4">
        <w:rPr>
          <w:rStyle w:val="a3"/>
          <w:rFonts w:ascii="Times New Roman" w:hAnsi="Times New Roman"/>
          <w:b w:val="0"/>
          <w:sz w:val="24"/>
          <w:szCs w:val="24"/>
          <w:shd w:val="clear" w:color="auto" w:fill="FFFFFF"/>
        </w:rPr>
        <w:t>Коммерческая скорость поезда</w:t>
      </w:r>
    </w:p>
    <w:p w:rsidR="007E64BF" w:rsidRDefault="007E64BF" w:rsidP="007E64BF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рентабельности грузовой перевозки</w:t>
      </w:r>
    </w:p>
    <w:p w:rsidR="00C429E1" w:rsidRPr="009B2937" w:rsidRDefault="00C429E1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9B2937">
        <w:rPr>
          <w:rFonts w:ascii="Times New Roman" w:hAnsi="Times New Roman"/>
          <w:sz w:val="24"/>
          <w:szCs w:val="24"/>
          <w:shd w:val="clear" w:color="auto" w:fill="FFFFFF"/>
        </w:rPr>
        <w:t xml:space="preserve">Участковая скорость </w:t>
      </w:r>
      <w:r w:rsidRPr="009B2937">
        <w:rPr>
          <w:rStyle w:val="a3"/>
          <w:rFonts w:ascii="Times New Roman" w:hAnsi="Times New Roman"/>
          <w:b w:val="0"/>
          <w:sz w:val="24"/>
          <w:szCs w:val="24"/>
          <w:shd w:val="clear" w:color="auto" w:fill="FFFFFF"/>
        </w:rPr>
        <w:t>грузового поезда</w:t>
      </w:r>
    </w:p>
    <w:p w:rsidR="002976B4" w:rsidRPr="002976B4" w:rsidRDefault="00C429E1" w:rsidP="002976B4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 w:rsidRPr="002976B4">
        <w:rPr>
          <w:rStyle w:val="a3"/>
          <w:rFonts w:ascii="Times New Roman" w:hAnsi="Times New Roman"/>
          <w:b w:val="0"/>
          <w:sz w:val="24"/>
          <w:szCs w:val="24"/>
          <w:shd w:val="clear" w:color="auto" w:fill="FFFFFF"/>
        </w:rPr>
        <w:t>Техническая скорость грузового поезда</w:t>
      </w:r>
    </w:p>
    <w:p w:rsidR="002976B4" w:rsidRPr="00B67659" w:rsidRDefault="002976B4" w:rsidP="002976B4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 w:rsidRPr="002976B4">
        <w:rPr>
          <w:rStyle w:val="a3"/>
          <w:rFonts w:ascii="Times New Roman" w:hAnsi="Times New Roman"/>
          <w:b w:val="0"/>
          <w:sz w:val="24"/>
          <w:szCs w:val="24"/>
          <w:shd w:val="clear" w:color="auto" w:fill="FFFFFF"/>
        </w:rPr>
        <w:t>Комплексная транспортно-логистическая услуга</w:t>
      </w:r>
    </w:p>
    <w:p w:rsidR="00B67659" w:rsidRPr="0020532E" w:rsidRDefault="00B67659" w:rsidP="002976B4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3"/>
          <w:rFonts w:ascii="Times New Roman" w:hAnsi="Times New Roman"/>
          <w:b w:val="0"/>
          <w:sz w:val="24"/>
          <w:szCs w:val="24"/>
          <w:shd w:val="clear" w:color="auto" w:fill="FFFFFF"/>
        </w:rPr>
        <w:t>Технико-технологический совет по вопросам железнодорожных грузовых перевозок</w:t>
      </w:r>
    </w:p>
    <w:p w:rsidR="0020532E" w:rsidRPr="00F519F4" w:rsidRDefault="0020532E" w:rsidP="002976B4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9B2937">
        <w:rPr>
          <w:rFonts w:ascii="Times New Roman" w:hAnsi="Times New Roman"/>
          <w:sz w:val="24"/>
          <w:szCs w:val="24"/>
        </w:rPr>
        <w:t>Цель, задачи, функции</w:t>
      </w:r>
      <w:r>
        <w:rPr>
          <w:rFonts w:ascii="Times New Roman" w:hAnsi="Times New Roman"/>
          <w:color w:val="000000"/>
          <w:sz w:val="24"/>
          <w:szCs w:val="24"/>
        </w:rPr>
        <w:t xml:space="preserve"> центра</w:t>
      </w:r>
      <w:r w:rsidRPr="00E824ED">
        <w:rPr>
          <w:rFonts w:ascii="Times New Roman" w:hAnsi="Times New Roman"/>
          <w:color w:val="000000"/>
          <w:sz w:val="24"/>
          <w:szCs w:val="24"/>
        </w:rPr>
        <w:t xml:space="preserve"> организации работы железнодорожных станций</w:t>
      </w:r>
    </w:p>
    <w:p w:rsidR="00F519F4" w:rsidRPr="0082314F" w:rsidRDefault="00F519F4" w:rsidP="002976B4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Понятие ускоренной грузовой перевозки</w:t>
      </w:r>
    </w:p>
    <w:p w:rsidR="0082314F" w:rsidRPr="002976B4" w:rsidRDefault="0082314F" w:rsidP="002976B4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Порядок расчета сроков доставки груза</w:t>
      </w:r>
      <w:r w:rsidR="00D334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3401" w:rsidRPr="0082314F">
        <w:rPr>
          <w:rFonts w:ascii="Times New Roman" w:hAnsi="Times New Roman"/>
          <w:sz w:val="24"/>
          <w:szCs w:val="24"/>
        </w:rPr>
        <w:t>железнодорожным транспортом</w:t>
      </w:r>
    </w:p>
    <w:p w:rsidR="00342643" w:rsidRDefault="0082314F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2314F">
        <w:rPr>
          <w:rFonts w:ascii="Times New Roman" w:hAnsi="Times New Roman"/>
          <w:sz w:val="24"/>
          <w:szCs w:val="24"/>
        </w:rPr>
        <w:t>Порядок расчета стоимости перевозки груза железнодорожным транспортом</w:t>
      </w:r>
    </w:p>
    <w:p w:rsidR="00BB2CDA" w:rsidRDefault="00BB2CDA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оператора железнодорожного подвижного состава</w:t>
      </w:r>
    </w:p>
    <w:p w:rsidR="003B3E1E" w:rsidRDefault="003B3E1E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Сегменты грузоотправителей на железнодорожном транспорте</w:t>
      </w:r>
    </w:p>
    <w:p w:rsidR="000F1846" w:rsidRDefault="000F1846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маршрутной отправки</w:t>
      </w:r>
    </w:p>
    <w:p w:rsidR="000F1846" w:rsidRDefault="000F1846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сборного поезда</w:t>
      </w:r>
    </w:p>
    <w:p w:rsidR="00D16AA9" w:rsidRDefault="00D16AA9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тарифного расстояния</w:t>
      </w:r>
    </w:p>
    <w:p w:rsidR="00D16AA9" w:rsidRDefault="0020145E" w:rsidP="00D42248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D16AA9">
        <w:rPr>
          <w:rFonts w:ascii="Times New Roman" w:hAnsi="Times New Roman"/>
          <w:sz w:val="24"/>
          <w:szCs w:val="24"/>
        </w:rPr>
        <w:t>правл</w:t>
      </w:r>
      <w:r>
        <w:rPr>
          <w:rFonts w:ascii="Times New Roman" w:hAnsi="Times New Roman"/>
          <w:sz w:val="24"/>
          <w:szCs w:val="24"/>
        </w:rPr>
        <w:t>ение</w:t>
      </w:r>
      <w:r w:rsidR="00D16AA9">
        <w:rPr>
          <w:rFonts w:ascii="Times New Roman" w:hAnsi="Times New Roman"/>
          <w:sz w:val="24"/>
          <w:szCs w:val="24"/>
        </w:rPr>
        <w:t xml:space="preserve"> грузовой перевозкой</w:t>
      </w:r>
    </w:p>
    <w:p w:rsidR="00D42248" w:rsidRDefault="00D42248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42248" w:rsidRDefault="00D42248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42248" w:rsidRDefault="00D42248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42248" w:rsidRDefault="00D42248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02A60" w:rsidRDefault="00202A60" w:rsidP="00202A60">
      <w:pPr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</w:t>
      </w:r>
      <w:r w:rsidR="00F246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 оценкой</w:t>
      </w:r>
    </w:p>
    <w:p w:rsidR="00202A60" w:rsidRPr="007607A9" w:rsidRDefault="00202A60" w:rsidP="00202A60">
      <w:pPr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02A60" w:rsidRDefault="00202A60" w:rsidP="00202A6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07A9">
        <w:rPr>
          <w:rFonts w:ascii="Times New Roman" w:hAnsi="Times New Roman" w:cs="Times New Roman"/>
          <w:color w:val="000000"/>
          <w:sz w:val="24"/>
          <w:szCs w:val="24"/>
        </w:rPr>
        <w:t xml:space="preserve">Зачет </w:t>
      </w:r>
      <w:r>
        <w:rPr>
          <w:rFonts w:ascii="Times New Roman" w:hAnsi="Times New Roman" w:cs="Times New Roman"/>
          <w:color w:val="000000"/>
          <w:sz w:val="24"/>
          <w:szCs w:val="24"/>
        </w:rPr>
        <w:t>проводится в форме собеседования по вопросам к зачету и предоставлением отчета по производственной практике и аттестационной книжки по практике студента.</w:t>
      </w:r>
    </w:p>
    <w:p w:rsidR="00202A60" w:rsidRPr="00B05B3D" w:rsidRDefault="00202A60" w:rsidP="00202A60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B05B3D">
        <w:rPr>
          <w:rFonts w:ascii="Times New Roman" w:eastAsia="Times New Roman" w:hAnsi="Times New Roman" w:cs="Times New Roman"/>
        </w:rPr>
        <w:t>По итогам производственной практики обучающимся составляется отчет с учетом задания, выданного руководителем практики от Университета.</w:t>
      </w:r>
    </w:p>
    <w:p w:rsidR="00202A60" w:rsidRPr="00B05B3D" w:rsidRDefault="00202A60" w:rsidP="00202A60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B05B3D">
        <w:rPr>
          <w:rFonts w:ascii="Times New Roman" w:eastAsia="Times New Roman" w:hAnsi="Times New Roman" w:cs="Times New Roman"/>
        </w:rPr>
        <w:t>Отчет должен быть оформлен по ГОСТу и содержать следующие разделы:</w:t>
      </w:r>
    </w:p>
    <w:p w:rsidR="00202A60" w:rsidRPr="00B05B3D" w:rsidRDefault="00202A60" w:rsidP="00202A60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B05B3D">
        <w:rPr>
          <w:rFonts w:ascii="Times New Roman" w:eastAsia="Times New Roman" w:hAnsi="Times New Roman" w:cs="Times New Roman"/>
        </w:rPr>
        <w:t xml:space="preserve">ТИТУЛЬНЫЙ ЛИСТ . </w:t>
      </w:r>
    </w:p>
    <w:p w:rsidR="00202A60" w:rsidRPr="00B05B3D" w:rsidRDefault="00202A60" w:rsidP="00202A60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B05B3D">
        <w:rPr>
          <w:rFonts w:ascii="Times New Roman" w:eastAsia="Times New Roman" w:hAnsi="Times New Roman" w:cs="Times New Roman"/>
        </w:rPr>
        <w:t xml:space="preserve">СОДЕРЖАНИЕ </w:t>
      </w:r>
    </w:p>
    <w:p w:rsidR="00202A60" w:rsidRPr="00B05B3D" w:rsidRDefault="00202A60" w:rsidP="00202A60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B05B3D">
        <w:rPr>
          <w:rFonts w:ascii="Times New Roman" w:eastAsia="Times New Roman" w:hAnsi="Times New Roman" w:cs="Times New Roman"/>
        </w:rPr>
        <w:t xml:space="preserve">ВВЕДЕНИЕ (1-2 страницы)  содержит цели и задачи производственной практики студента на данном предприятии. </w:t>
      </w:r>
    </w:p>
    <w:p w:rsidR="00202A60" w:rsidRPr="00B05B3D" w:rsidRDefault="00202A60" w:rsidP="00202A60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B05B3D">
        <w:rPr>
          <w:rFonts w:ascii="Times New Roman" w:eastAsia="Times New Roman" w:hAnsi="Times New Roman" w:cs="Times New Roman"/>
        </w:rPr>
        <w:t>ОСНОВНОЙ РАЗДЕЛ (15</w:t>
      </w:r>
      <w:r>
        <w:rPr>
          <w:rFonts w:ascii="Times New Roman" w:eastAsia="Times New Roman" w:hAnsi="Times New Roman" w:cs="Times New Roman"/>
        </w:rPr>
        <w:t>-20</w:t>
      </w:r>
      <w:r w:rsidRPr="00B05B3D">
        <w:rPr>
          <w:rFonts w:ascii="Times New Roman" w:eastAsia="Times New Roman" w:hAnsi="Times New Roman" w:cs="Times New Roman"/>
        </w:rPr>
        <w:t xml:space="preserve"> страниц) </w:t>
      </w:r>
      <w:r>
        <w:rPr>
          <w:rFonts w:ascii="Times New Roman" w:eastAsia="Times New Roman" w:hAnsi="Times New Roman" w:cs="Times New Roman"/>
        </w:rPr>
        <w:t>раскрывает</w:t>
      </w:r>
      <w:r w:rsidRPr="00B05B3D">
        <w:rPr>
          <w:rFonts w:ascii="Times New Roman" w:eastAsia="Times New Roman" w:hAnsi="Times New Roman" w:cs="Times New Roman"/>
        </w:rPr>
        <w:t xml:space="preserve"> ответы на вопросы индивидуального задания.  </w:t>
      </w:r>
    </w:p>
    <w:p w:rsidR="00202A60" w:rsidRPr="00B05B3D" w:rsidRDefault="00202A60" w:rsidP="00202A60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B05B3D">
        <w:rPr>
          <w:rFonts w:ascii="Times New Roman" w:eastAsia="Times New Roman" w:hAnsi="Times New Roman" w:cs="Times New Roman"/>
        </w:rPr>
        <w:t>ЗАКЛЮЧЕНИЕ (1-2 страницы) представляет собой содержание и результаты работы, выполненной студентом в период практики.</w:t>
      </w:r>
    </w:p>
    <w:p w:rsidR="00202A60" w:rsidRDefault="00202A60" w:rsidP="00202A60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B05B3D">
        <w:rPr>
          <w:rFonts w:ascii="Times New Roman" w:eastAsia="Times New Roman" w:hAnsi="Times New Roman" w:cs="Times New Roman"/>
        </w:rPr>
        <w:t>СПИСОК ИСПОЛЬЗОВАННОЙ ЛИТЕРАТУРЫ.</w:t>
      </w:r>
    </w:p>
    <w:p w:rsidR="00737797" w:rsidRPr="00B05B3D" w:rsidRDefault="00737797" w:rsidP="00202A60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bookmarkStart w:id="1" w:name="_GoBack"/>
      <w:bookmarkEnd w:id="1"/>
    </w:p>
    <w:p w:rsidR="0093122B" w:rsidRDefault="0093122B" w:rsidP="00931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</w:t>
      </w:r>
      <w:r w:rsidRPr="001F7174">
        <w:rPr>
          <w:rFonts w:ascii="Times New Roman" w:hAnsi="Times New Roman"/>
          <w:sz w:val="24"/>
          <w:szCs w:val="24"/>
        </w:rPr>
        <w:t>(100-90% в системе ЭИОС)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80977">
        <w:rPr>
          <w:rFonts w:ascii="Times New Roman" w:hAnsi="Times New Roman"/>
          <w:b/>
          <w:sz w:val="24"/>
          <w:szCs w:val="24"/>
        </w:rPr>
        <w:t xml:space="preserve">– </w:t>
      </w:r>
      <w:r w:rsidRPr="00A80977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</w:t>
      </w:r>
      <w:r>
        <w:rPr>
          <w:rFonts w:ascii="Times New Roman" w:hAnsi="Times New Roman"/>
          <w:sz w:val="24"/>
          <w:szCs w:val="24"/>
        </w:rPr>
        <w:t xml:space="preserve"> при ответе на вопрос зачета. </w:t>
      </w:r>
      <w:r w:rsidRPr="002940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Отчет в полном объеме отражает все вопросы, включенные в индивидуальное задание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2940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конкретной организации (предприятии). Отчет отличают хорошая логика изложения, грамотное представление аналитического материала. Отчет содержит сведения о полной деятельности рассматриваемой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организации. Оформлен в соответствии с требованиями.</w:t>
      </w:r>
      <w:r w:rsidRPr="002862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9408A">
        <w:rPr>
          <w:rFonts w:ascii="Times New Roman" w:eastAsia="Times New Roman" w:hAnsi="Times New Roman" w:cs="Times New Roman"/>
          <w:color w:val="000000"/>
          <w:sz w:val="24"/>
          <w:szCs w:val="24"/>
        </w:rPr>
        <w:t>Студент демонстрирует отличное знание материалов отчета.</w:t>
      </w:r>
    </w:p>
    <w:p w:rsidR="0093122B" w:rsidRDefault="0093122B" w:rsidP="009312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1F717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89</w:t>
      </w:r>
      <w:r w:rsidRPr="001F717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76</w:t>
      </w:r>
      <w:r w:rsidRPr="001F7174">
        <w:rPr>
          <w:rFonts w:ascii="Times New Roman" w:hAnsi="Times New Roman"/>
          <w:sz w:val="24"/>
          <w:szCs w:val="24"/>
        </w:rPr>
        <w:t>% в системе ЭИОС)</w:t>
      </w:r>
      <w:r w:rsidR="00960C32">
        <w:rPr>
          <w:rFonts w:ascii="Times New Roman" w:hAnsi="Times New Roman"/>
          <w:sz w:val="24"/>
          <w:szCs w:val="24"/>
        </w:rPr>
        <w:t xml:space="preserve">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 ответе на вопрос зачета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940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Отчет в большинстве объема отражает вопросы, включенные в индивидуальное задание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 w:rsidRPr="0029408A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конкретной организации (предприятии). Отчет хорошо структурирован. Содержит необходимые аналитические данные. Оформление отчета имеет вид в целом законченного реферата, выполненного на хорошем уровне и соответствующего требованиям программы практики.</w:t>
      </w:r>
    </w:p>
    <w:p w:rsidR="0093122B" w:rsidRDefault="0093122B" w:rsidP="009312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1F717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75</w:t>
      </w:r>
      <w:r w:rsidRPr="001F717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6</w:t>
      </w:r>
      <w:r w:rsidRPr="001F7174">
        <w:rPr>
          <w:rFonts w:ascii="Times New Roman" w:hAnsi="Times New Roman"/>
          <w:sz w:val="24"/>
          <w:szCs w:val="24"/>
        </w:rPr>
        <w:t>0% в системе ЭИОС)</w:t>
      </w:r>
      <w:r w:rsidR="00960C32">
        <w:rPr>
          <w:rFonts w:ascii="Times New Roman" w:hAnsi="Times New Roman"/>
          <w:sz w:val="24"/>
          <w:szCs w:val="24"/>
        </w:rPr>
        <w:t xml:space="preserve">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 ответе на вопрос по зачету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29408A">
        <w:rPr>
          <w:rFonts w:ascii="Times New Roman" w:eastAsia="Times New Roman" w:hAnsi="Times New Roman" w:cs="Times New Roman"/>
          <w:color w:val="000000"/>
          <w:sz w:val="24"/>
          <w:szCs w:val="24"/>
        </w:rPr>
        <w:t>тчет составлен с недочетами.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9408A">
        <w:rPr>
          <w:rFonts w:ascii="Times New Roman" w:eastAsia="Times New Roman" w:hAnsi="Times New Roman" w:cs="Times New Roman"/>
          <w:color w:val="000000"/>
          <w:sz w:val="24"/>
          <w:szCs w:val="24"/>
        </w:rPr>
        <w:t>Отчет отражает меньшую часть объема ответов на вопросы, включенные в индивидуальное задание. Отчет не содержит аналитические данные или материал отчета носит общий характер, не относящийся к предприятию прохождения практики.</w:t>
      </w:r>
    </w:p>
    <w:p w:rsidR="0093122B" w:rsidRDefault="0093122B" w:rsidP="0093122B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A80977">
        <w:rPr>
          <w:rFonts w:ascii="Times New Roman" w:hAnsi="Times New Roman"/>
          <w:b/>
        </w:rPr>
        <w:t xml:space="preserve">«Неудовлетворительно/не зачтено» </w:t>
      </w:r>
      <w:r w:rsidRPr="001F7174">
        <w:rPr>
          <w:rFonts w:ascii="Times New Roman" w:hAnsi="Times New Roman"/>
        </w:rPr>
        <w:t>(</w:t>
      </w:r>
      <w:r>
        <w:rPr>
          <w:rFonts w:ascii="Times New Roman" w:hAnsi="Times New Roman"/>
        </w:rPr>
        <w:t>менее 60</w:t>
      </w:r>
      <w:r w:rsidRPr="001F7174">
        <w:rPr>
          <w:rFonts w:ascii="Times New Roman" w:hAnsi="Times New Roman"/>
        </w:rPr>
        <w:t>% в системе ЭИОС)</w:t>
      </w:r>
      <w:r w:rsidR="00F2467B">
        <w:rPr>
          <w:rFonts w:ascii="Times New Roman" w:hAnsi="Times New Roman"/>
        </w:rPr>
        <w:t xml:space="preserve"> </w:t>
      </w:r>
      <w:r w:rsidRPr="00A80977">
        <w:rPr>
          <w:rFonts w:ascii="Times New Roman" w:hAnsi="Times New Roman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  <w:r w:rsidRPr="0028625B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О</w:t>
      </w:r>
      <w:r w:rsidRPr="0029408A">
        <w:rPr>
          <w:rFonts w:ascii="Times New Roman" w:eastAsia="Times New Roman" w:hAnsi="Times New Roman" w:cs="Times New Roman"/>
        </w:rPr>
        <w:t>тчет полностью не соответствует установленным требованиям.</w:t>
      </w:r>
    </w:p>
    <w:p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F2839">
      <w:pgSz w:w="11907" w:h="16839"/>
      <w:pgMar w:top="567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1E8" w:rsidRDefault="00ED61E8" w:rsidP="00EE3C25">
      <w:pPr>
        <w:spacing w:after="0" w:line="240" w:lineRule="auto"/>
      </w:pPr>
      <w:r>
        <w:separator/>
      </w:r>
    </w:p>
  </w:endnote>
  <w:endnote w:type="continuationSeparator" w:id="0">
    <w:p w:rsidR="00ED61E8" w:rsidRDefault="00ED61E8" w:rsidP="00EE3C25">
      <w:pPr>
        <w:spacing w:after="0" w:line="240" w:lineRule="auto"/>
      </w:pPr>
      <w:r>
        <w:continuationSeparator/>
      </w:r>
    </w:p>
  </w:endnote>
  <w:endnote w:type="continuationNotice" w:id="1">
    <w:p w:rsidR="00ED61E8" w:rsidRDefault="00ED61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1E8" w:rsidRDefault="00ED61E8" w:rsidP="00EE3C25">
      <w:pPr>
        <w:spacing w:after="0" w:line="240" w:lineRule="auto"/>
      </w:pPr>
      <w:r>
        <w:separator/>
      </w:r>
    </w:p>
  </w:footnote>
  <w:footnote w:type="continuationSeparator" w:id="0">
    <w:p w:rsidR="00ED61E8" w:rsidRDefault="00ED61E8" w:rsidP="00EE3C25">
      <w:pPr>
        <w:spacing w:after="0" w:line="240" w:lineRule="auto"/>
      </w:pPr>
      <w:r>
        <w:continuationSeparator/>
      </w:r>
    </w:p>
  </w:footnote>
  <w:footnote w:type="continuationNotice" w:id="1">
    <w:p w:rsidR="00ED61E8" w:rsidRDefault="00ED61E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200F35"/>
    <w:multiLevelType w:val="hybridMultilevel"/>
    <w:tmpl w:val="41CA57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C7D511F"/>
    <w:multiLevelType w:val="hybridMultilevel"/>
    <w:tmpl w:val="D304F86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CBD6569"/>
    <w:multiLevelType w:val="hybridMultilevel"/>
    <w:tmpl w:val="6BC845B4"/>
    <w:lvl w:ilvl="0" w:tplc="CC72C2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D9B20F4"/>
    <w:multiLevelType w:val="hybridMultilevel"/>
    <w:tmpl w:val="CC14B7E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0"/>
  </w:num>
  <w:num w:numId="5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796"/>
    <w:rsid w:val="00001B8A"/>
    <w:rsid w:val="00001C86"/>
    <w:rsid w:val="0000615C"/>
    <w:rsid w:val="0001297A"/>
    <w:rsid w:val="00013C81"/>
    <w:rsid w:val="000246BC"/>
    <w:rsid w:val="00026163"/>
    <w:rsid w:val="000327BD"/>
    <w:rsid w:val="00033AE0"/>
    <w:rsid w:val="00036BB0"/>
    <w:rsid w:val="0004657B"/>
    <w:rsid w:val="00050AE8"/>
    <w:rsid w:val="00051FBE"/>
    <w:rsid w:val="00054B33"/>
    <w:rsid w:val="00055E3E"/>
    <w:rsid w:val="00063553"/>
    <w:rsid w:val="0006691F"/>
    <w:rsid w:val="00066AE2"/>
    <w:rsid w:val="00070E92"/>
    <w:rsid w:val="00074465"/>
    <w:rsid w:val="00091C47"/>
    <w:rsid w:val="0009397A"/>
    <w:rsid w:val="00093CA7"/>
    <w:rsid w:val="00094DA5"/>
    <w:rsid w:val="000963B2"/>
    <w:rsid w:val="00097FCB"/>
    <w:rsid w:val="000A0A34"/>
    <w:rsid w:val="000A117E"/>
    <w:rsid w:val="000A13C7"/>
    <w:rsid w:val="000A3260"/>
    <w:rsid w:val="000A5D2F"/>
    <w:rsid w:val="000A73E2"/>
    <w:rsid w:val="000B1101"/>
    <w:rsid w:val="000B1C71"/>
    <w:rsid w:val="000B3BFE"/>
    <w:rsid w:val="000B5BBC"/>
    <w:rsid w:val="000C0257"/>
    <w:rsid w:val="000D1D02"/>
    <w:rsid w:val="000D2AF6"/>
    <w:rsid w:val="000D3EA2"/>
    <w:rsid w:val="000D525F"/>
    <w:rsid w:val="000E25FB"/>
    <w:rsid w:val="000E2EC9"/>
    <w:rsid w:val="000E6783"/>
    <w:rsid w:val="000E75A1"/>
    <w:rsid w:val="000F1846"/>
    <w:rsid w:val="000F3B39"/>
    <w:rsid w:val="001036C2"/>
    <w:rsid w:val="001046F7"/>
    <w:rsid w:val="0010771C"/>
    <w:rsid w:val="001120C3"/>
    <w:rsid w:val="00112DB7"/>
    <w:rsid w:val="001204A3"/>
    <w:rsid w:val="00120DD0"/>
    <w:rsid w:val="00121F8B"/>
    <w:rsid w:val="00126244"/>
    <w:rsid w:val="0012790E"/>
    <w:rsid w:val="001304E6"/>
    <w:rsid w:val="00131AA7"/>
    <w:rsid w:val="00131C7A"/>
    <w:rsid w:val="0013475A"/>
    <w:rsid w:val="00137773"/>
    <w:rsid w:val="00137893"/>
    <w:rsid w:val="00140B30"/>
    <w:rsid w:val="00144C45"/>
    <w:rsid w:val="001470E9"/>
    <w:rsid w:val="0015372D"/>
    <w:rsid w:val="00153DEE"/>
    <w:rsid w:val="00161F49"/>
    <w:rsid w:val="0016249B"/>
    <w:rsid w:val="00166F3D"/>
    <w:rsid w:val="001672A0"/>
    <w:rsid w:val="00167A1F"/>
    <w:rsid w:val="00171AD2"/>
    <w:rsid w:val="0017307B"/>
    <w:rsid w:val="00180A7F"/>
    <w:rsid w:val="001816F2"/>
    <w:rsid w:val="00183DAF"/>
    <w:rsid w:val="00192FDA"/>
    <w:rsid w:val="001971E7"/>
    <w:rsid w:val="0019788B"/>
    <w:rsid w:val="00197AF7"/>
    <w:rsid w:val="001A24BB"/>
    <w:rsid w:val="001A4A40"/>
    <w:rsid w:val="001C13B3"/>
    <w:rsid w:val="001C4534"/>
    <w:rsid w:val="001C5064"/>
    <w:rsid w:val="001C5C51"/>
    <w:rsid w:val="001C6556"/>
    <w:rsid w:val="001D1DB8"/>
    <w:rsid w:val="001D6E64"/>
    <w:rsid w:val="001E037F"/>
    <w:rsid w:val="001E23E3"/>
    <w:rsid w:val="001E2846"/>
    <w:rsid w:val="001E5AB1"/>
    <w:rsid w:val="001E7A5D"/>
    <w:rsid w:val="001E7EA4"/>
    <w:rsid w:val="001F179F"/>
    <w:rsid w:val="001F1CB7"/>
    <w:rsid w:val="001F7174"/>
    <w:rsid w:val="0020145E"/>
    <w:rsid w:val="00202A60"/>
    <w:rsid w:val="00203464"/>
    <w:rsid w:val="0020532E"/>
    <w:rsid w:val="002078E6"/>
    <w:rsid w:val="002103AC"/>
    <w:rsid w:val="00215434"/>
    <w:rsid w:val="00216EF0"/>
    <w:rsid w:val="00224284"/>
    <w:rsid w:val="00224CEC"/>
    <w:rsid w:val="002252A1"/>
    <w:rsid w:val="00227B61"/>
    <w:rsid w:val="00232383"/>
    <w:rsid w:val="0024041C"/>
    <w:rsid w:val="002429A4"/>
    <w:rsid w:val="002474F3"/>
    <w:rsid w:val="00247500"/>
    <w:rsid w:val="00254A14"/>
    <w:rsid w:val="0025701F"/>
    <w:rsid w:val="00257136"/>
    <w:rsid w:val="002578BA"/>
    <w:rsid w:val="0026352D"/>
    <w:rsid w:val="002651B1"/>
    <w:rsid w:val="00274805"/>
    <w:rsid w:val="00274C65"/>
    <w:rsid w:val="0027576C"/>
    <w:rsid w:val="0028257F"/>
    <w:rsid w:val="002833EC"/>
    <w:rsid w:val="00285391"/>
    <w:rsid w:val="0028625B"/>
    <w:rsid w:val="0029408A"/>
    <w:rsid w:val="002945D8"/>
    <w:rsid w:val="002976B4"/>
    <w:rsid w:val="002A75F3"/>
    <w:rsid w:val="002B787F"/>
    <w:rsid w:val="002C03BA"/>
    <w:rsid w:val="002C2C8C"/>
    <w:rsid w:val="002C31E7"/>
    <w:rsid w:val="002C35C5"/>
    <w:rsid w:val="002C4178"/>
    <w:rsid w:val="002C5147"/>
    <w:rsid w:val="002D202E"/>
    <w:rsid w:val="002D2F4C"/>
    <w:rsid w:val="002E2791"/>
    <w:rsid w:val="002E482B"/>
    <w:rsid w:val="002E60C0"/>
    <w:rsid w:val="00300FC2"/>
    <w:rsid w:val="00306FC3"/>
    <w:rsid w:val="00307025"/>
    <w:rsid w:val="003071BD"/>
    <w:rsid w:val="00307EE5"/>
    <w:rsid w:val="00313E73"/>
    <w:rsid w:val="00314131"/>
    <w:rsid w:val="00320B3E"/>
    <w:rsid w:val="003214F7"/>
    <w:rsid w:val="003265C2"/>
    <w:rsid w:val="0034217B"/>
    <w:rsid w:val="00342643"/>
    <w:rsid w:val="0035020D"/>
    <w:rsid w:val="00354D08"/>
    <w:rsid w:val="00355027"/>
    <w:rsid w:val="00360C2E"/>
    <w:rsid w:val="00361D7F"/>
    <w:rsid w:val="00364718"/>
    <w:rsid w:val="00365C05"/>
    <w:rsid w:val="003676EB"/>
    <w:rsid w:val="00370C31"/>
    <w:rsid w:val="00377F0F"/>
    <w:rsid w:val="00382157"/>
    <w:rsid w:val="00382692"/>
    <w:rsid w:val="00386731"/>
    <w:rsid w:val="003874C2"/>
    <w:rsid w:val="00387823"/>
    <w:rsid w:val="003A00D2"/>
    <w:rsid w:val="003A0184"/>
    <w:rsid w:val="003A417D"/>
    <w:rsid w:val="003A5ED2"/>
    <w:rsid w:val="003B00CE"/>
    <w:rsid w:val="003B0952"/>
    <w:rsid w:val="003B110B"/>
    <w:rsid w:val="003B3E1E"/>
    <w:rsid w:val="003C4586"/>
    <w:rsid w:val="003C58A7"/>
    <w:rsid w:val="003D247F"/>
    <w:rsid w:val="003E3658"/>
    <w:rsid w:val="003F79CB"/>
    <w:rsid w:val="003F7D8A"/>
    <w:rsid w:val="00400BCD"/>
    <w:rsid w:val="004044F0"/>
    <w:rsid w:val="00404752"/>
    <w:rsid w:val="004073A1"/>
    <w:rsid w:val="00411921"/>
    <w:rsid w:val="0041351C"/>
    <w:rsid w:val="004142B3"/>
    <w:rsid w:val="00415A3E"/>
    <w:rsid w:val="00423226"/>
    <w:rsid w:val="004244A7"/>
    <w:rsid w:val="00432D33"/>
    <w:rsid w:val="004343CD"/>
    <w:rsid w:val="00434910"/>
    <w:rsid w:val="0043506A"/>
    <w:rsid w:val="00436935"/>
    <w:rsid w:val="004379D6"/>
    <w:rsid w:val="004422DA"/>
    <w:rsid w:val="00444FCA"/>
    <w:rsid w:val="00445513"/>
    <w:rsid w:val="004471D0"/>
    <w:rsid w:val="004535FB"/>
    <w:rsid w:val="004556F3"/>
    <w:rsid w:val="0045692D"/>
    <w:rsid w:val="004577F0"/>
    <w:rsid w:val="00473A54"/>
    <w:rsid w:val="00473BDF"/>
    <w:rsid w:val="0047463C"/>
    <w:rsid w:val="0047599B"/>
    <w:rsid w:val="004765F4"/>
    <w:rsid w:val="00481535"/>
    <w:rsid w:val="004825DD"/>
    <w:rsid w:val="00487108"/>
    <w:rsid w:val="00496727"/>
    <w:rsid w:val="004A3649"/>
    <w:rsid w:val="004A5A88"/>
    <w:rsid w:val="004B007E"/>
    <w:rsid w:val="004C026B"/>
    <w:rsid w:val="004C1A4A"/>
    <w:rsid w:val="004C5F14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1381"/>
    <w:rsid w:val="0051567F"/>
    <w:rsid w:val="00525AD7"/>
    <w:rsid w:val="00530D60"/>
    <w:rsid w:val="0053335C"/>
    <w:rsid w:val="00544B2D"/>
    <w:rsid w:val="00556FA4"/>
    <w:rsid w:val="00560597"/>
    <w:rsid w:val="00565044"/>
    <w:rsid w:val="00566887"/>
    <w:rsid w:val="00567DFC"/>
    <w:rsid w:val="005741D5"/>
    <w:rsid w:val="00580FBA"/>
    <w:rsid w:val="0058494D"/>
    <w:rsid w:val="0059184C"/>
    <w:rsid w:val="00592110"/>
    <w:rsid w:val="00595476"/>
    <w:rsid w:val="00595E13"/>
    <w:rsid w:val="005970E4"/>
    <w:rsid w:val="005A5624"/>
    <w:rsid w:val="005A5D95"/>
    <w:rsid w:val="005A6930"/>
    <w:rsid w:val="005B1C89"/>
    <w:rsid w:val="005B26C7"/>
    <w:rsid w:val="005B2CE6"/>
    <w:rsid w:val="005B2E48"/>
    <w:rsid w:val="005B744F"/>
    <w:rsid w:val="005C143D"/>
    <w:rsid w:val="005D0104"/>
    <w:rsid w:val="005D29D2"/>
    <w:rsid w:val="005E22C1"/>
    <w:rsid w:val="005E6CF1"/>
    <w:rsid w:val="005F17C8"/>
    <w:rsid w:val="005F26A4"/>
    <w:rsid w:val="005F2A8E"/>
    <w:rsid w:val="005F3CBE"/>
    <w:rsid w:val="005F54D0"/>
    <w:rsid w:val="005F58CA"/>
    <w:rsid w:val="005F7D94"/>
    <w:rsid w:val="005F7E62"/>
    <w:rsid w:val="0060281C"/>
    <w:rsid w:val="00605416"/>
    <w:rsid w:val="006113E4"/>
    <w:rsid w:val="00615565"/>
    <w:rsid w:val="00620741"/>
    <w:rsid w:val="00630AA8"/>
    <w:rsid w:val="00632314"/>
    <w:rsid w:val="006378AD"/>
    <w:rsid w:val="00637F31"/>
    <w:rsid w:val="006457FA"/>
    <w:rsid w:val="006459F1"/>
    <w:rsid w:val="006477A5"/>
    <w:rsid w:val="006507A2"/>
    <w:rsid w:val="00651407"/>
    <w:rsid w:val="0065176B"/>
    <w:rsid w:val="00651CA0"/>
    <w:rsid w:val="00656C69"/>
    <w:rsid w:val="00656EE5"/>
    <w:rsid w:val="00656FA1"/>
    <w:rsid w:val="00660DCB"/>
    <w:rsid w:val="00662220"/>
    <w:rsid w:val="0066249A"/>
    <w:rsid w:val="006642D1"/>
    <w:rsid w:val="006651E9"/>
    <w:rsid w:val="0067066F"/>
    <w:rsid w:val="00670FAE"/>
    <w:rsid w:val="00676BE7"/>
    <w:rsid w:val="0068443A"/>
    <w:rsid w:val="006905BA"/>
    <w:rsid w:val="00692C49"/>
    <w:rsid w:val="006946C7"/>
    <w:rsid w:val="00694DF2"/>
    <w:rsid w:val="0069718F"/>
    <w:rsid w:val="006A19EC"/>
    <w:rsid w:val="006A489A"/>
    <w:rsid w:val="006B10C2"/>
    <w:rsid w:val="006B1336"/>
    <w:rsid w:val="006B2D36"/>
    <w:rsid w:val="006B4197"/>
    <w:rsid w:val="006B7AAC"/>
    <w:rsid w:val="006D0851"/>
    <w:rsid w:val="006D31B0"/>
    <w:rsid w:val="006E1EC4"/>
    <w:rsid w:val="006E7601"/>
    <w:rsid w:val="006E7A86"/>
    <w:rsid w:val="006F08F9"/>
    <w:rsid w:val="006F60A2"/>
    <w:rsid w:val="006F78B0"/>
    <w:rsid w:val="00707255"/>
    <w:rsid w:val="00707A71"/>
    <w:rsid w:val="00715F1D"/>
    <w:rsid w:val="00717AE0"/>
    <w:rsid w:val="007321C7"/>
    <w:rsid w:val="007340D3"/>
    <w:rsid w:val="00734914"/>
    <w:rsid w:val="00737797"/>
    <w:rsid w:val="007419C7"/>
    <w:rsid w:val="00742D94"/>
    <w:rsid w:val="0074593E"/>
    <w:rsid w:val="007509E7"/>
    <w:rsid w:val="00750AF2"/>
    <w:rsid w:val="00754B48"/>
    <w:rsid w:val="00760BD1"/>
    <w:rsid w:val="007670E8"/>
    <w:rsid w:val="007709D9"/>
    <w:rsid w:val="007727C9"/>
    <w:rsid w:val="00775E60"/>
    <w:rsid w:val="00777B5E"/>
    <w:rsid w:val="0078148A"/>
    <w:rsid w:val="00781780"/>
    <w:rsid w:val="0078581A"/>
    <w:rsid w:val="007915F2"/>
    <w:rsid w:val="00796F16"/>
    <w:rsid w:val="007A0302"/>
    <w:rsid w:val="007A5DF7"/>
    <w:rsid w:val="007A78EC"/>
    <w:rsid w:val="007A7CAB"/>
    <w:rsid w:val="007B3908"/>
    <w:rsid w:val="007B6D87"/>
    <w:rsid w:val="007C50F6"/>
    <w:rsid w:val="007C7CF3"/>
    <w:rsid w:val="007C7F71"/>
    <w:rsid w:val="007D006C"/>
    <w:rsid w:val="007D6377"/>
    <w:rsid w:val="007D68E0"/>
    <w:rsid w:val="007E1A27"/>
    <w:rsid w:val="007E64BF"/>
    <w:rsid w:val="007F5768"/>
    <w:rsid w:val="007F7B6B"/>
    <w:rsid w:val="0080343E"/>
    <w:rsid w:val="008130CB"/>
    <w:rsid w:val="008140F0"/>
    <w:rsid w:val="0081717D"/>
    <w:rsid w:val="0082314F"/>
    <w:rsid w:val="00826B2F"/>
    <w:rsid w:val="008306B8"/>
    <w:rsid w:val="008323DD"/>
    <w:rsid w:val="008340DF"/>
    <w:rsid w:val="0083657B"/>
    <w:rsid w:val="00847A7D"/>
    <w:rsid w:val="00853EC4"/>
    <w:rsid w:val="00854D07"/>
    <w:rsid w:val="00861D8D"/>
    <w:rsid w:val="00863198"/>
    <w:rsid w:val="0087021E"/>
    <w:rsid w:val="00871732"/>
    <w:rsid w:val="00875903"/>
    <w:rsid w:val="00882AA1"/>
    <w:rsid w:val="00885F9A"/>
    <w:rsid w:val="00886000"/>
    <w:rsid w:val="008940FB"/>
    <w:rsid w:val="008964D9"/>
    <w:rsid w:val="00896FD5"/>
    <w:rsid w:val="00897CA4"/>
    <w:rsid w:val="008A0342"/>
    <w:rsid w:val="008A58D4"/>
    <w:rsid w:val="008A6274"/>
    <w:rsid w:val="008A692A"/>
    <w:rsid w:val="008B4342"/>
    <w:rsid w:val="008B5D40"/>
    <w:rsid w:val="008B758B"/>
    <w:rsid w:val="008C1034"/>
    <w:rsid w:val="008C166F"/>
    <w:rsid w:val="008C1E68"/>
    <w:rsid w:val="008C3823"/>
    <w:rsid w:val="008C7472"/>
    <w:rsid w:val="008D27C8"/>
    <w:rsid w:val="008D45C5"/>
    <w:rsid w:val="008D4F66"/>
    <w:rsid w:val="008D5846"/>
    <w:rsid w:val="008D7CD3"/>
    <w:rsid w:val="008E61C5"/>
    <w:rsid w:val="008E6CE7"/>
    <w:rsid w:val="008F54A7"/>
    <w:rsid w:val="008F68CD"/>
    <w:rsid w:val="009005DF"/>
    <w:rsid w:val="009042EE"/>
    <w:rsid w:val="009065A7"/>
    <w:rsid w:val="009122D4"/>
    <w:rsid w:val="00914AAB"/>
    <w:rsid w:val="0091749D"/>
    <w:rsid w:val="00921B0D"/>
    <w:rsid w:val="00922824"/>
    <w:rsid w:val="00922FC8"/>
    <w:rsid w:val="00926925"/>
    <w:rsid w:val="00930E88"/>
    <w:rsid w:val="0093122B"/>
    <w:rsid w:val="00931346"/>
    <w:rsid w:val="0093155C"/>
    <w:rsid w:val="00935ED2"/>
    <w:rsid w:val="00941B99"/>
    <w:rsid w:val="009446ED"/>
    <w:rsid w:val="00944797"/>
    <w:rsid w:val="00944DE2"/>
    <w:rsid w:val="00945170"/>
    <w:rsid w:val="00946512"/>
    <w:rsid w:val="0095184D"/>
    <w:rsid w:val="009519A5"/>
    <w:rsid w:val="00951E4F"/>
    <w:rsid w:val="00955B91"/>
    <w:rsid w:val="00956E19"/>
    <w:rsid w:val="00960C32"/>
    <w:rsid w:val="00962748"/>
    <w:rsid w:val="00966AF3"/>
    <w:rsid w:val="0097087B"/>
    <w:rsid w:val="00971E56"/>
    <w:rsid w:val="0097266E"/>
    <w:rsid w:val="00973FEE"/>
    <w:rsid w:val="0097755D"/>
    <w:rsid w:val="00992F35"/>
    <w:rsid w:val="00995B55"/>
    <w:rsid w:val="009A0A87"/>
    <w:rsid w:val="009A3139"/>
    <w:rsid w:val="009B0AE0"/>
    <w:rsid w:val="009B2937"/>
    <w:rsid w:val="009B4FAE"/>
    <w:rsid w:val="009C0F82"/>
    <w:rsid w:val="009C6031"/>
    <w:rsid w:val="009D262D"/>
    <w:rsid w:val="009D2C3B"/>
    <w:rsid w:val="009D3683"/>
    <w:rsid w:val="009D3F9A"/>
    <w:rsid w:val="009D42A4"/>
    <w:rsid w:val="009E1016"/>
    <w:rsid w:val="009E3E34"/>
    <w:rsid w:val="009F2E34"/>
    <w:rsid w:val="009F42EE"/>
    <w:rsid w:val="00A00567"/>
    <w:rsid w:val="00A0467E"/>
    <w:rsid w:val="00A143E8"/>
    <w:rsid w:val="00A16EE7"/>
    <w:rsid w:val="00A20556"/>
    <w:rsid w:val="00A2635B"/>
    <w:rsid w:val="00A30F9C"/>
    <w:rsid w:val="00A31859"/>
    <w:rsid w:val="00A3570A"/>
    <w:rsid w:val="00A37824"/>
    <w:rsid w:val="00A441EE"/>
    <w:rsid w:val="00A504A2"/>
    <w:rsid w:val="00A52905"/>
    <w:rsid w:val="00A5322B"/>
    <w:rsid w:val="00A539F4"/>
    <w:rsid w:val="00A567FC"/>
    <w:rsid w:val="00A57120"/>
    <w:rsid w:val="00A62BC8"/>
    <w:rsid w:val="00A62CDB"/>
    <w:rsid w:val="00A70BF3"/>
    <w:rsid w:val="00A71C94"/>
    <w:rsid w:val="00A721A8"/>
    <w:rsid w:val="00A73073"/>
    <w:rsid w:val="00A7383B"/>
    <w:rsid w:val="00A73C3E"/>
    <w:rsid w:val="00A74717"/>
    <w:rsid w:val="00A75E29"/>
    <w:rsid w:val="00A805B6"/>
    <w:rsid w:val="00A80923"/>
    <w:rsid w:val="00A80977"/>
    <w:rsid w:val="00A83A69"/>
    <w:rsid w:val="00A85E0E"/>
    <w:rsid w:val="00A87ED9"/>
    <w:rsid w:val="00A87F01"/>
    <w:rsid w:val="00A96819"/>
    <w:rsid w:val="00A968CB"/>
    <w:rsid w:val="00AA2DCC"/>
    <w:rsid w:val="00AA3215"/>
    <w:rsid w:val="00AA4D86"/>
    <w:rsid w:val="00AB0627"/>
    <w:rsid w:val="00AB2E3C"/>
    <w:rsid w:val="00AB4717"/>
    <w:rsid w:val="00AB4920"/>
    <w:rsid w:val="00AB55AE"/>
    <w:rsid w:val="00AB7D4B"/>
    <w:rsid w:val="00AC0595"/>
    <w:rsid w:val="00AC08FE"/>
    <w:rsid w:val="00AC3EAE"/>
    <w:rsid w:val="00AD217D"/>
    <w:rsid w:val="00AD25AC"/>
    <w:rsid w:val="00AE0992"/>
    <w:rsid w:val="00AE223F"/>
    <w:rsid w:val="00AE6429"/>
    <w:rsid w:val="00AE6977"/>
    <w:rsid w:val="00AF192D"/>
    <w:rsid w:val="00AF1A69"/>
    <w:rsid w:val="00AF475D"/>
    <w:rsid w:val="00AF5C2B"/>
    <w:rsid w:val="00B0086E"/>
    <w:rsid w:val="00B01983"/>
    <w:rsid w:val="00B03381"/>
    <w:rsid w:val="00B05B24"/>
    <w:rsid w:val="00B05B3D"/>
    <w:rsid w:val="00B121E1"/>
    <w:rsid w:val="00B13FBD"/>
    <w:rsid w:val="00B24C1F"/>
    <w:rsid w:val="00B31111"/>
    <w:rsid w:val="00B3252E"/>
    <w:rsid w:val="00B40EAB"/>
    <w:rsid w:val="00B4326D"/>
    <w:rsid w:val="00B44727"/>
    <w:rsid w:val="00B44C0E"/>
    <w:rsid w:val="00B473C1"/>
    <w:rsid w:val="00B65183"/>
    <w:rsid w:val="00B669D5"/>
    <w:rsid w:val="00B67659"/>
    <w:rsid w:val="00B67F1E"/>
    <w:rsid w:val="00B735E8"/>
    <w:rsid w:val="00B73B04"/>
    <w:rsid w:val="00B73B7F"/>
    <w:rsid w:val="00B76696"/>
    <w:rsid w:val="00B80942"/>
    <w:rsid w:val="00B80D06"/>
    <w:rsid w:val="00B846F3"/>
    <w:rsid w:val="00B910B1"/>
    <w:rsid w:val="00B91957"/>
    <w:rsid w:val="00B9272D"/>
    <w:rsid w:val="00B960F5"/>
    <w:rsid w:val="00B967A3"/>
    <w:rsid w:val="00BA124B"/>
    <w:rsid w:val="00BA35AE"/>
    <w:rsid w:val="00BA6AAA"/>
    <w:rsid w:val="00BB2CDA"/>
    <w:rsid w:val="00BC0C33"/>
    <w:rsid w:val="00BC3400"/>
    <w:rsid w:val="00BC39C2"/>
    <w:rsid w:val="00BE1537"/>
    <w:rsid w:val="00BE3C22"/>
    <w:rsid w:val="00BE3C84"/>
    <w:rsid w:val="00BE4AA2"/>
    <w:rsid w:val="00BE767D"/>
    <w:rsid w:val="00BE7E60"/>
    <w:rsid w:val="00BF2027"/>
    <w:rsid w:val="00BF3D24"/>
    <w:rsid w:val="00BF4366"/>
    <w:rsid w:val="00C07EE8"/>
    <w:rsid w:val="00C114D6"/>
    <w:rsid w:val="00C11A10"/>
    <w:rsid w:val="00C124B5"/>
    <w:rsid w:val="00C2278A"/>
    <w:rsid w:val="00C300D8"/>
    <w:rsid w:val="00C33D6D"/>
    <w:rsid w:val="00C36C23"/>
    <w:rsid w:val="00C429E1"/>
    <w:rsid w:val="00C4415E"/>
    <w:rsid w:val="00C51A8F"/>
    <w:rsid w:val="00C62C16"/>
    <w:rsid w:val="00C66755"/>
    <w:rsid w:val="00C6693B"/>
    <w:rsid w:val="00C72978"/>
    <w:rsid w:val="00C73102"/>
    <w:rsid w:val="00C7490E"/>
    <w:rsid w:val="00C830A1"/>
    <w:rsid w:val="00C838CE"/>
    <w:rsid w:val="00C851CE"/>
    <w:rsid w:val="00C86E60"/>
    <w:rsid w:val="00C87332"/>
    <w:rsid w:val="00C877D7"/>
    <w:rsid w:val="00C905D0"/>
    <w:rsid w:val="00C92DF1"/>
    <w:rsid w:val="00C96D18"/>
    <w:rsid w:val="00CA2875"/>
    <w:rsid w:val="00CC64E3"/>
    <w:rsid w:val="00CC698F"/>
    <w:rsid w:val="00CC7797"/>
    <w:rsid w:val="00CD2767"/>
    <w:rsid w:val="00CD54D0"/>
    <w:rsid w:val="00CE38E0"/>
    <w:rsid w:val="00CE39F0"/>
    <w:rsid w:val="00CE6184"/>
    <w:rsid w:val="00CE695F"/>
    <w:rsid w:val="00CE7718"/>
    <w:rsid w:val="00CE7A4C"/>
    <w:rsid w:val="00CF0A07"/>
    <w:rsid w:val="00CF10C8"/>
    <w:rsid w:val="00CF18BD"/>
    <w:rsid w:val="00CF1A5A"/>
    <w:rsid w:val="00CF6813"/>
    <w:rsid w:val="00D0594B"/>
    <w:rsid w:val="00D070B3"/>
    <w:rsid w:val="00D07748"/>
    <w:rsid w:val="00D151A9"/>
    <w:rsid w:val="00D15C38"/>
    <w:rsid w:val="00D16AA9"/>
    <w:rsid w:val="00D27EB0"/>
    <w:rsid w:val="00D33401"/>
    <w:rsid w:val="00D42248"/>
    <w:rsid w:val="00D435AD"/>
    <w:rsid w:val="00D464CE"/>
    <w:rsid w:val="00D54958"/>
    <w:rsid w:val="00D54F2E"/>
    <w:rsid w:val="00D61D30"/>
    <w:rsid w:val="00D739D8"/>
    <w:rsid w:val="00D75A31"/>
    <w:rsid w:val="00D8353E"/>
    <w:rsid w:val="00D83E2C"/>
    <w:rsid w:val="00D859B1"/>
    <w:rsid w:val="00D90422"/>
    <w:rsid w:val="00D912D8"/>
    <w:rsid w:val="00D925C7"/>
    <w:rsid w:val="00D93132"/>
    <w:rsid w:val="00D933E7"/>
    <w:rsid w:val="00D94073"/>
    <w:rsid w:val="00D9649A"/>
    <w:rsid w:val="00DA191F"/>
    <w:rsid w:val="00DA19F6"/>
    <w:rsid w:val="00DB1111"/>
    <w:rsid w:val="00DB1770"/>
    <w:rsid w:val="00DB2D63"/>
    <w:rsid w:val="00DB3E3F"/>
    <w:rsid w:val="00DB401C"/>
    <w:rsid w:val="00DB4A30"/>
    <w:rsid w:val="00DB4DEC"/>
    <w:rsid w:val="00DB7B1A"/>
    <w:rsid w:val="00DC253C"/>
    <w:rsid w:val="00DC548F"/>
    <w:rsid w:val="00DC664F"/>
    <w:rsid w:val="00DD10AB"/>
    <w:rsid w:val="00DD2480"/>
    <w:rsid w:val="00DD583D"/>
    <w:rsid w:val="00DD6FE0"/>
    <w:rsid w:val="00DE0086"/>
    <w:rsid w:val="00DF0E76"/>
    <w:rsid w:val="00E01E18"/>
    <w:rsid w:val="00E02C26"/>
    <w:rsid w:val="00E02E4C"/>
    <w:rsid w:val="00E05AEE"/>
    <w:rsid w:val="00E071C2"/>
    <w:rsid w:val="00E12E0B"/>
    <w:rsid w:val="00E1549A"/>
    <w:rsid w:val="00E15527"/>
    <w:rsid w:val="00E16588"/>
    <w:rsid w:val="00E16B4C"/>
    <w:rsid w:val="00E17522"/>
    <w:rsid w:val="00E20530"/>
    <w:rsid w:val="00E22804"/>
    <w:rsid w:val="00E25B3F"/>
    <w:rsid w:val="00E4199F"/>
    <w:rsid w:val="00E44D78"/>
    <w:rsid w:val="00E47F1B"/>
    <w:rsid w:val="00E47F5B"/>
    <w:rsid w:val="00E509E7"/>
    <w:rsid w:val="00E50CEF"/>
    <w:rsid w:val="00E50DEC"/>
    <w:rsid w:val="00E50F7F"/>
    <w:rsid w:val="00E512A3"/>
    <w:rsid w:val="00E5199E"/>
    <w:rsid w:val="00E55110"/>
    <w:rsid w:val="00E55C36"/>
    <w:rsid w:val="00E60976"/>
    <w:rsid w:val="00E62E44"/>
    <w:rsid w:val="00E655A9"/>
    <w:rsid w:val="00E67117"/>
    <w:rsid w:val="00E70785"/>
    <w:rsid w:val="00E75D70"/>
    <w:rsid w:val="00E8024E"/>
    <w:rsid w:val="00E802D4"/>
    <w:rsid w:val="00E84C83"/>
    <w:rsid w:val="00E873E8"/>
    <w:rsid w:val="00E87C00"/>
    <w:rsid w:val="00E932FB"/>
    <w:rsid w:val="00E9423C"/>
    <w:rsid w:val="00EA0440"/>
    <w:rsid w:val="00EA146A"/>
    <w:rsid w:val="00EA4D1D"/>
    <w:rsid w:val="00EB53E1"/>
    <w:rsid w:val="00EC0A9F"/>
    <w:rsid w:val="00EC1CA3"/>
    <w:rsid w:val="00EC2DE1"/>
    <w:rsid w:val="00ED0CD7"/>
    <w:rsid w:val="00ED230D"/>
    <w:rsid w:val="00ED3302"/>
    <w:rsid w:val="00ED61E8"/>
    <w:rsid w:val="00ED7D18"/>
    <w:rsid w:val="00ED7E38"/>
    <w:rsid w:val="00EE3C25"/>
    <w:rsid w:val="00EE567F"/>
    <w:rsid w:val="00EE6895"/>
    <w:rsid w:val="00EE68FD"/>
    <w:rsid w:val="00EE6D63"/>
    <w:rsid w:val="00EF2839"/>
    <w:rsid w:val="00F009AE"/>
    <w:rsid w:val="00F0168C"/>
    <w:rsid w:val="00F052A9"/>
    <w:rsid w:val="00F05CE7"/>
    <w:rsid w:val="00F06361"/>
    <w:rsid w:val="00F10C20"/>
    <w:rsid w:val="00F127C8"/>
    <w:rsid w:val="00F129F9"/>
    <w:rsid w:val="00F15A8B"/>
    <w:rsid w:val="00F16B9B"/>
    <w:rsid w:val="00F22904"/>
    <w:rsid w:val="00F23E72"/>
    <w:rsid w:val="00F2467B"/>
    <w:rsid w:val="00F25720"/>
    <w:rsid w:val="00F33745"/>
    <w:rsid w:val="00F353B1"/>
    <w:rsid w:val="00F3572F"/>
    <w:rsid w:val="00F44B32"/>
    <w:rsid w:val="00F458F2"/>
    <w:rsid w:val="00F460A1"/>
    <w:rsid w:val="00F519F4"/>
    <w:rsid w:val="00F545A4"/>
    <w:rsid w:val="00F54F88"/>
    <w:rsid w:val="00F6550B"/>
    <w:rsid w:val="00F65D8B"/>
    <w:rsid w:val="00F67470"/>
    <w:rsid w:val="00F77390"/>
    <w:rsid w:val="00F82C81"/>
    <w:rsid w:val="00FA17D5"/>
    <w:rsid w:val="00FA6C4A"/>
    <w:rsid w:val="00FB57DB"/>
    <w:rsid w:val="00FB5F0F"/>
    <w:rsid w:val="00FB6084"/>
    <w:rsid w:val="00FC4484"/>
    <w:rsid w:val="00FC6A0D"/>
    <w:rsid w:val="00FD0F65"/>
    <w:rsid w:val="00FD1F22"/>
    <w:rsid w:val="00FE19CE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B1786"/>
  <w15:docId w15:val="{8546B06B-E9B3-42E9-B890-BCEEAF065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556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99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EE3C25"/>
    <w:rPr>
      <w:sz w:val="20"/>
      <w:szCs w:val="20"/>
    </w:rPr>
  </w:style>
  <w:style w:type="character" w:styleId="ae">
    <w:name w:val="footnote reference"/>
    <w:basedOn w:val="a0"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4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5">
    <w:name w:val="Основной текст + Полужирный;Курсив"/>
    <w:basedOn w:val="af4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6">
    <w:name w:val="Основной текст + Полужирный"/>
    <w:basedOn w:val="af4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4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4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21">
    <w:name w:val="Обычный2"/>
    <w:rsid w:val="001F1CB7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table" w:customStyle="1" w:styleId="1">
    <w:name w:val="Сетка таблицы1"/>
    <w:basedOn w:val="a1"/>
    <w:next w:val="ab"/>
    <w:rsid w:val="008C74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73B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7">
    <w:name w:val="Абзац списка Знак"/>
    <w:link w:val="a6"/>
    <w:uiPriority w:val="99"/>
    <w:locked/>
    <w:rsid w:val="00D9649A"/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rsid w:val="000A0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10">
    <w:name w:val="Обычный1"/>
    <w:rsid w:val="006642D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785AD3-667C-4E43-B534-BAD74C645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1508</TotalTime>
  <Pages>12</Pages>
  <Words>3700</Words>
  <Characters>21094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216</cp:revision>
  <cp:lastPrinted>2021-02-16T04:52:00Z</cp:lastPrinted>
  <dcterms:created xsi:type="dcterms:W3CDTF">2021-02-26T07:21:00Z</dcterms:created>
  <dcterms:modified xsi:type="dcterms:W3CDTF">2026-06-17T13:41:00Z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